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D56E" w14:textId="627197A0" w:rsidR="00E60D99" w:rsidRPr="000B0361" w:rsidRDefault="00E60D99" w:rsidP="000B0361">
      <w:pPr>
        <w:spacing w:line="360" w:lineRule="auto"/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D24A4C">
        <w:rPr>
          <w:rFonts w:ascii="Tahoma" w:hAnsi="Tahoma" w:cs="Tahoma"/>
          <w:b/>
          <w:bCs/>
          <w:i/>
          <w:iCs/>
          <w:sz w:val="22"/>
          <w:szCs w:val="22"/>
          <w:highlight w:val="lightGray"/>
        </w:rPr>
        <w:t>ZAŁĄCZNIK NR 1 DO SWZ</w:t>
      </w:r>
    </w:p>
    <w:p w14:paraId="568A5813" w14:textId="77777777" w:rsidR="000B0361" w:rsidRPr="000B0361" w:rsidRDefault="000B0361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iCs/>
          <w:sz w:val="16"/>
          <w:szCs w:val="16"/>
        </w:rPr>
      </w:pPr>
    </w:p>
    <w:p w14:paraId="1461BFE0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050AA83B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jc w:val="center"/>
        <w:rPr>
          <w:rFonts w:ascii="Tahoma" w:hAnsi="Tahoma" w:cs="Tahoma"/>
          <w:sz w:val="4"/>
          <w:szCs w:val="20"/>
          <w:u w:val="single"/>
        </w:rPr>
      </w:pPr>
    </w:p>
    <w:p w14:paraId="04E487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rPr>
          <w:rFonts w:ascii="Tahoma" w:hAnsi="Tahoma" w:cs="Tahoma"/>
          <w:sz w:val="18"/>
          <w:szCs w:val="18"/>
        </w:rPr>
      </w:pPr>
    </w:p>
    <w:p w14:paraId="4E245A7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3B063D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00F4428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35A8C05C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25E84D4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5BEAA45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Adres do korespondencji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 w:rsidRPr="000B0361">
        <w:rPr>
          <w:rFonts w:ascii="Tahoma" w:hAnsi="Tahoma" w:cs="Tahoma"/>
          <w:bCs/>
          <w:sz w:val="18"/>
          <w:szCs w:val="18"/>
        </w:rPr>
        <w:t>___________________</w:t>
      </w:r>
      <w:r w:rsidR="000B0361">
        <w:rPr>
          <w:rFonts w:ascii="Tahoma" w:hAnsi="Tahoma" w:cs="Tahoma"/>
          <w:bCs/>
          <w:sz w:val="18"/>
          <w:szCs w:val="18"/>
        </w:rPr>
        <w:t>______________</w:t>
      </w:r>
    </w:p>
    <w:p w14:paraId="53B08DB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373A01C5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4762BD4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320531E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0C5839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ab/>
        <w:t>__________________________________________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2F97EC11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7248100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519BE42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48CF06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0DEF94C2" w14:textId="31C2082B" w:rsidR="00E60D99" w:rsidRPr="007A38A0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7A38A0">
        <w:rPr>
          <w:rFonts w:ascii="Tahoma" w:hAnsi="Tahoma" w:cs="Tahoma"/>
          <w:sz w:val="18"/>
          <w:szCs w:val="18"/>
        </w:rPr>
        <w:t xml:space="preserve">dotyczy: zamówienia publicznego prowadzonego </w:t>
      </w:r>
      <w:r w:rsidR="001D0D6D" w:rsidRPr="007A38A0">
        <w:rPr>
          <w:rFonts w:ascii="Tahoma" w:hAnsi="Tahoma" w:cs="Tahoma"/>
          <w:sz w:val="18"/>
          <w:szCs w:val="18"/>
        </w:rPr>
        <w:t>w trybie przetargu nieograniczonego</w:t>
      </w:r>
    </w:p>
    <w:p w14:paraId="3B2A9B30" w14:textId="77777777" w:rsidR="00E60D99" w:rsidRPr="007A38A0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7A38A0">
        <w:rPr>
          <w:rFonts w:ascii="Tahoma" w:hAnsi="Tahoma" w:cs="Tahoma"/>
          <w:sz w:val="18"/>
          <w:szCs w:val="18"/>
        </w:rPr>
        <w:t xml:space="preserve">przez: </w:t>
      </w:r>
      <w:r w:rsidRPr="007A38A0">
        <w:rPr>
          <w:rFonts w:ascii="Tahoma" w:hAnsi="Tahoma" w:cs="Tahoma"/>
          <w:b/>
          <w:sz w:val="18"/>
          <w:szCs w:val="18"/>
        </w:rPr>
        <w:t>Szpital Czerniakowski sp. z o.o.</w:t>
      </w:r>
    </w:p>
    <w:p w14:paraId="6C904991" w14:textId="77777777" w:rsidR="00E60D99" w:rsidRPr="007A38A0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</w:p>
    <w:p w14:paraId="7663244D" w14:textId="4638DCBE" w:rsidR="00E60D99" w:rsidRPr="007A38A0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7A38A0">
        <w:rPr>
          <w:rFonts w:ascii="Tahoma" w:hAnsi="Tahoma" w:cs="Tahoma"/>
          <w:sz w:val="18"/>
          <w:szCs w:val="18"/>
        </w:rPr>
        <w:t xml:space="preserve">Znak sprawy: </w:t>
      </w:r>
      <w:r w:rsidR="00A63CDC">
        <w:rPr>
          <w:rFonts w:ascii="Tahoma" w:hAnsi="Tahoma" w:cs="Tahoma"/>
          <w:b/>
          <w:bCs/>
          <w:sz w:val="18"/>
          <w:szCs w:val="18"/>
        </w:rPr>
        <w:t>16/2026</w:t>
      </w:r>
    </w:p>
    <w:p w14:paraId="2B03478A" w14:textId="77777777" w:rsidR="00283B08" w:rsidRPr="007A38A0" w:rsidRDefault="00283B08" w:rsidP="00283B0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7A4D6DF0" w14:textId="170D5530" w:rsidR="0021629A" w:rsidRPr="007A38A0" w:rsidRDefault="00A63CDC" w:rsidP="00283B0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  <w:r>
        <w:rPr>
          <w:rFonts w:ascii="Tahoma" w:hAnsi="Tahoma" w:cs="Tahoma"/>
          <w:b/>
          <w:bCs/>
          <w:iCs/>
          <w:sz w:val="18"/>
          <w:szCs w:val="18"/>
        </w:rPr>
        <w:t>P</w:t>
      </w:r>
      <w:r w:rsidRPr="00A63CDC">
        <w:rPr>
          <w:rFonts w:ascii="Tahoma" w:hAnsi="Tahoma" w:cs="Tahoma"/>
          <w:b/>
          <w:bCs/>
          <w:iCs/>
          <w:sz w:val="18"/>
          <w:szCs w:val="18"/>
        </w:rPr>
        <w:t>oprawa jakości i dostępności opieki kardiologicznej w Szpitalu Czerniakowskim sp. z o.o. poprzez zakup nowoczesnego sprzętu medycznego, wartości niematerialnych i prawnych oraz niezbędnego wyposażenia</w:t>
      </w:r>
    </w:p>
    <w:p w14:paraId="12017A95" w14:textId="77777777" w:rsidR="00C06356" w:rsidRDefault="00C06356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</w:p>
    <w:p w14:paraId="00695B49" w14:textId="77777777" w:rsidR="005955A3" w:rsidRDefault="005955A3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</w:p>
    <w:p w14:paraId="57E276DE" w14:textId="77777777" w:rsidR="0021629A" w:rsidRDefault="0021629A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</w:p>
    <w:p w14:paraId="130E4224" w14:textId="607732BD" w:rsidR="008E0014" w:rsidRPr="000B0361" w:rsidRDefault="00FC452A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  <w:r w:rsidRPr="000B0361"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  <w:t xml:space="preserve">   * wypełnić fakultatywnie</w:t>
      </w:r>
    </w:p>
    <w:p w14:paraId="250C1EB2" w14:textId="77777777" w:rsidR="000B0361" w:rsidRPr="000B0361" w:rsidRDefault="000B0361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kern w:val="22"/>
          <w:sz w:val="18"/>
          <w:szCs w:val="18"/>
          <w:u w:val="single"/>
        </w:rPr>
      </w:pPr>
    </w:p>
    <w:p w14:paraId="3C82F6A7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lastRenderedPageBreak/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4029E55F" w14:textId="4AD37461" w:rsidR="00B64C8B" w:rsidRPr="00BC5B27" w:rsidRDefault="00B64C8B" w:rsidP="00BC5B27">
      <w:pPr>
        <w:pStyle w:val="Akapitzlist"/>
        <w:numPr>
          <w:ilvl w:val="0"/>
          <w:numId w:val="41"/>
        </w:numPr>
        <w:spacing w:line="360" w:lineRule="auto"/>
        <w:ind w:left="284" w:right="-1" w:hanging="284"/>
        <w:jc w:val="both"/>
        <w:rPr>
          <w:rFonts w:ascii="Tahoma" w:hAnsi="Tahoma" w:cs="Tahoma"/>
          <w:b/>
          <w:kern w:val="2"/>
          <w:sz w:val="18"/>
          <w:szCs w:val="18"/>
        </w:rPr>
      </w:pPr>
      <w:r w:rsidRPr="00BC5B27">
        <w:rPr>
          <w:rFonts w:ascii="Tahoma" w:hAnsi="Tahoma" w:cs="Tahoma"/>
          <w:sz w:val="18"/>
          <w:szCs w:val="18"/>
        </w:rPr>
        <w:t xml:space="preserve">Oferowana cena oferty: </w:t>
      </w:r>
    </w:p>
    <w:p w14:paraId="7E0DA1E5" w14:textId="635B9671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1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Stacjonarny aparat ultrasonograficzny wraz z zestawem głowic 1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6C08DA3B" w14:textId="37F7BAD5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2AA8F602" w14:textId="03A7ED73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2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Mobilny aparat ultrasonograficzny wraz z zestawem głowic 1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2EF265D9" w14:textId="3B66F125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2439F560" w14:textId="0B937408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3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Przenośny aparat ultrasonograficzny wraz z zestawem głowic 1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5E87188C" w14:textId="1F115F7E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3EEEBF45" w14:textId="1F9B425C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4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Sonda przezprzełykowa 1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682C93E7" w14:textId="42A170D0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1132FCF5" w14:textId="51D3BC0D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5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 xml:space="preserve">Aparat do 24-godzinnego pomiaru ciśnienia tętniczego metodą </w:t>
      </w:r>
      <w:proofErr w:type="spellStart"/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Holtera</w:t>
      </w:r>
      <w:proofErr w:type="spellEnd"/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 xml:space="preserve"> z akcesoriami 16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6C1EF607" w14:textId="13770006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7AD15F21" w14:textId="572FCBCE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6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 xml:space="preserve">Aparat do 24-godzinnego zapisu EKG metodą </w:t>
      </w:r>
      <w:proofErr w:type="spellStart"/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>Holtera</w:t>
      </w:r>
      <w:proofErr w:type="spellEnd"/>
      <w:r w:rsidR="007D1AC3" w:rsidRPr="007D1AC3">
        <w:rPr>
          <w:rFonts w:ascii="Tahoma" w:hAnsi="Tahoma" w:cs="Tahoma"/>
          <w:b/>
          <w:color w:val="000099"/>
          <w:sz w:val="18"/>
          <w:szCs w:val="18"/>
        </w:rPr>
        <w:t xml:space="preserve"> z akcesoriami 16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4D3B671B" w14:textId="18C841DC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7AEF42DC" w14:textId="0C33593A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7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>Dodatkowe stanowisko systemu holterowskiego EKG 2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47E4D9C6" w14:textId="0F3EB7DE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3183517B" w14:textId="4C4D92E9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8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 xml:space="preserve">Dodatkowe stanowisko do pracy zdalnej lub stacjonarnej z </w:t>
      </w:r>
      <w:proofErr w:type="spellStart"/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>holterem</w:t>
      </w:r>
      <w:proofErr w:type="spellEnd"/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 xml:space="preserve"> EKG 2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15D99947" w14:textId="1BB9A6A1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57D9F81B" w14:textId="0484ED41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9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>Aparat EKG wraz z oprogramowaniem oraz akcesoriami 2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6010104E" w14:textId="1CC2D794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634E5AC6" w14:textId="001DEC6E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10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 xml:space="preserve">Pompa infuzyjna </w:t>
      </w:r>
      <w:proofErr w:type="spellStart"/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>strzykawkowa</w:t>
      </w:r>
      <w:proofErr w:type="spellEnd"/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 xml:space="preserve"> 5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4FFD40FC" w14:textId="7C81554F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41B2E255" w14:textId="4F479521" w:rsidR="003032D0" w:rsidRPr="003032D0" w:rsidRDefault="003032D0" w:rsidP="003032D0">
      <w:pPr>
        <w:spacing w:line="360" w:lineRule="auto"/>
        <w:ind w:left="284" w:right="-1"/>
        <w:jc w:val="both"/>
        <w:rPr>
          <w:rFonts w:ascii="Tahoma" w:hAnsi="Tahoma" w:cs="Tahoma"/>
          <w:b/>
          <w:color w:val="000099"/>
          <w:sz w:val="18"/>
          <w:szCs w:val="18"/>
        </w:rPr>
      </w:pP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Pakiet nr </w:t>
      </w:r>
      <w:r>
        <w:rPr>
          <w:rFonts w:ascii="Tahoma" w:hAnsi="Tahoma" w:cs="Tahoma"/>
          <w:b/>
          <w:color w:val="000099"/>
          <w:sz w:val="18"/>
          <w:szCs w:val="18"/>
        </w:rPr>
        <w:t>11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 xml:space="preserve"> (</w:t>
      </w:r>
      <w:r w:rsidR="006B3433" w:rsidRPr="006B3433">
        <w:rPr>
          <w:rFonts w:ascii="Tahoma" w:hAnsi="Tahoma" w:cs="Tahoma"/>
          <w:b/>
          <w:color w:val="000099"/>
          <w:sz w:val="18"/>
          <w:szCs w:val="18"/>
        </w:rPr>
        <w:t>Poligraf wraz z oprogramowaniem 4 szt.</w:t>
      </w:r>
      <w:r w:rsidRPr="003032D0">
        <w:rPr>
          <w:rFonts w:ascii="Tahoma" w:hAnsi="Tahoma" w:cs="Tahoma"/>
          <w:b/>
          <w:color w:val="000099"/>
          <w:sz w:val="18"/>
          <w:szCs w:val="18"/>
        </w:rPr>
        <w:t>)</w:t>
      </w:r>
    </w:p>
    <w:p w14:paraId="06A1A81B" w14:textId="4D06567D" w:rsidR="003032D0" w:rsidRPr="003032D0" w:rsidRDefault="003032D0" w:rsidP="003032D0">
      <w:pPr>
        <w:spacing w:line="360" w:lineRule="auto"/>
        <w:ind w:left="284"/>
        <w:jc w:val="both"/>
        <w:rPr>
          <w:rFonts w:ascii="Tahoma" w:hAnsi="Tahoma" w:cs="Tahoma"/>
          <w:i/>
          <w:iCs/>
          <w:sz w:val="18"/>
          <w:szCs w:val="18"/>
        </w:rPr>
      </w:pPr>
      <w:r w:rsidRPr="003032D0">
        <w:rPr>
          <w:rFonts w:ascii="Tahoma" w:hAnsi="Tahoma" w:cs="Tahoma"/>
          <w:sz w:val="18"/>
          <w:szCs w:val="18"/>
        </w:rPr>
        <w:t xml:space="preserve">Oferujemy wykonanie dostawy będącej przedmiotem zamówienia za </w:t>
      </w:r>
      <w:r w:rsidRPr="003032D0">
        <w:rPr>
          <w:rFonts w:ascii="Tahoma" w:hAnsi="Tahoma" w:cs="Tahoma"/>
          <w:b/>
          <w:bCs/>
          <w:sz w:val="18"/>
          <w:szCs w:val="18"/>
        </w:rPr>
        <w:t>cenę brutto _______________ zł</w:t>
      </w:r>
      <w:r w:rsidRPr="003032D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Pr="003032D0">
        <w:rPr>
          <w:rFonts w:ascii="Tahoma" w:hAnsi="Tahoma" w:cs="Tahoma"/>
          <w:i/>
          <w:iCs/>
          <w:sz w:val="18"/>
          <w:szCs w:val="18"/>
        </w:rPr>
        <w:t>,</w:t>
      </w:r>
      <w:r w:rsidRPr="003032D0">
        <w:rPr>
          <w:rFonts w:ascii="Tahoma" w:hAnsi="Tahoma" w:cs="Tahoma"/>
          <w:sz w:val="18"/>
          <w:szCs w:val="18"/>
        </w:rPr>
        <w:t xml:space="preserve"> w</w:t>
      </w:r>
      <w:r w:rsidR="007D1AC3">
        <w:rPr>
          <w:rFonts w:ascii="Tahoma" w:hAnsi="Tahoma" w:cs="Tahoma"/>
          <w:sz w:val="18"/>
          <w:szCs w:val="18"/>
        </w:rPr>
        <w:t> </w:t>
      </w:r>
      <w:r w:rsidRPr="003032D0">
        <w:rPr>
          <w:rFonts w:ascii="Tahoma" w:hAnsi="Tahoma" w:cs="Tahoma"/>
          <w:sz w:val="18"/>
          <w:szCs w:val="18"/>
        </w:rPr>
        <w:t xml:space="preserve">tym cenę netto </w:t>
      </w:r>
      <w:r w:rsidRPr="003032D0">
        <w:rPr>
          <w:rFonts w:ascii="Tahoma" w:hAnsi="Tahoma" w:cs="Tahoma"/>
          <w:b/>
          <w:bCs/>
          <w:sz w:val="18"/>
          <w:szCs w:val="18"/>
        </w:rPr>
        <w:t>_______________ zł</w:t>
      </w:r>
      <w:r w:rsidRPr="003032D0">
        <w:rPr>
          <w:rFonts w:ascii="Tahoma" w:hAnsi="Tahoma" w:cs="Tahoma"/>
          <w:i/>
          <w:iCs/>
          <w:sz w:val="18"/>
          <w:szCs w:val="18"/>
        </w:rPr>
        <w:t>.</w:t>
      </w:r>
    </w:p>
    <w:p w14:paraId="598625B5" w14:textId="5FF3F611" w:rsidR="00C06356" w:rsidRPr="005E2953" w:rsidRDefault="005E2953" w:rsidP="005E2953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  <w:r w:rsidRPr="005E2953">
        <w:rPr>
          <w:rFonts w:ascii="Tahoma" w:hAnsi="Tahoma" w:cs="Tahoma"/>
          <w:i/>
          <w:iCs/>
          <w:kern w:val="144"/>
          <w:sz w:val="18"/>
          <w:szCs w:val="18"/>
        </w:rPr>
        <w:t xml:space="preserve">* cena wyrażona do </w:t>
      </w:r>
      <w:r w:rsidRPr="005E2953">
        <w:rPr>
          <w:rFonts w:ascii="Tahoma" w:hAnsi="Tahoma" w:cs="Tahoma"/>
          <w:b/>
          <w:bCs/>
          <w:i/>
          <w:iCs/>
          <w:kern w:val="144"/>
          <w:sz w:val="18"/>
          <w:szCs w:val="18"/>
        </w:rPr>
        <w:t>2 miejsc</w:t>
      </w:r>
      <w:r w:rsidRPr="005E2953">
        <w:rPr>
          <w:rFonts w:ascii="Tahoma" w:hAnsi="Tahoma" w:cs="Tahoma"/>
          <w:i/>
          <w:iCs/>
          <w:kern w:val="144"/>
          <w:sz w:val="18"/>
          <w:szCs w:val="18"/>
        </w:rPr>
        <w:t xml:space="preserve"> po przecinku</w:t>
      </w:r>
    </w:p>
    <w:p w14:paraId="17F4DD59" w14:textId="53AC3FC6" w:rsidR="00535476" w:rsidRPr="000B0361" w:rsidRDefault="00535476" w:rsidP="00D0631C">
      <w:pPr>
        <w:pStyle w:val="Bezodstpw"/>
        <w:spacing w:line="360" w:lineRule="auto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40339A">
        <w:rPr>
          <w:rFonts w:ascii="Tahoma" w:hAnsi="Tahoma" w:cs="Tahoma"/>
          <w:b/>
          <w:color w:val="000099"/>
          <w:sz w:val="18"/>
          <w:szCs w:val="18"/>
        </w:rPr>
        <w:t>Uwaga !!! Do niniejszej oferty mus</w:t>
      </w:r>
      <w:r w:rsidR="005E2953">
        <w:rPr>
          <w:rFonts w:ascii="Tahoma" w:hAnsi="Tahoma" w:cs="Tahoma"/>
          <w:b/>
          <w:color w:val="000099"/>
          <w:sz w:val="18"/>
          <w:szCs w:val="18"/>
        </w:rPr>
        <w:t>i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 xml:space="preserve"> zostać załączon</w:t>
      </w:r>
      <w:r w:rsidR="005E2953">
        <w:rPr>
          <w:rFonts w:ascii="Tahoma" w:hAnsi="Tahoma" w:cs="Tahoma"/>
          <w:b/>
          <w:color w:val="000099"/>
          <w:sz w:val="18"/>
          <w:szCs w:val="18"/>
        </w:rPr>
        <w:t xml:space="preserve">y uzupełniony formularz asortymentowo-cenowy </w:t>
      </w:r>
      <w:r w:rsidR="005E2953" w:rsidRPr="0040339A">
        <w:rPr>
          <w:rFonts w:ascii="Tahoma" w:hAnsi="Tahoma" w:cs="Tahoma"/>
          <w:b/>
          <w:color w:val="000099"/>
          <w:sz w:val="18"/>
          <w:szCs w:val="18"/>
        </w:rPr>
        <w:t>będąc</w:t>
      </w:r>
      <w:r w:rsidR="005E2953">
        <w:rPr>
          <w:rFonts w:ascii="Tahoma" w:hAnsi="Tahoma" w:cs="Tahoma"/>
          <w:b/>
          <w:color w:val="000099"/>
          <w:sz w:val="18"/>
          <w:szCs w:val="18"/>
        </w:rPr>
        <w:t>y</w:t>
      </w:r>
      <w:r w:rsidR="005E2953" w:rsidRPr="0040339A">
        <w:rPr>
          <w:rFonts w:ascii="Tahoma" w:hAnsi="Tahoma" w:cs="Tahoma"/>
          <w:b/>
          <w:color w:val="000099"/>
          <w:sz w:val="18"/>
          <w:szCs w:val="18"/>
        </w:rPr>
        <w:t xml:space="preserve"> załącznikiem nr 3</w:t>
      </w:r>
      <w:r w:rsidR="005E2953">
        <w:rPr>
          <w:rFonts w:ascii="Tahoma" w:hAnsi="Tahoma" w:cs="Tahoma"/>
          <w:b/>
          <w:color w:val="000099"/>
          <w:sz w:val="18"/>
          <w:szCs w:val="18"/>
        </w:rPr>
        <w:t>.1</w:t>
      </w:r>
      <w:r w:rsidR="005E2953" w:rsidRPr="0040339A">
        <w:rPr>
          <w:rFonts w:ascii="Tahoma" w:hAnsi="Tahoma" w:cs="Tahoma"/>
          <w:b/>
          <w:color w:val="000099"/>
          <w:sz w:val="18"/>
          <w:szCs w:val="18"/>
        </w:rPr>
        <w:t xml:space="preserve"> do SWZ</w:t>
      </w:r>
      <w:r w:rsidR="005E2953">
        <w:rPr>
          <w:rFonts w:ascii="Tahoma" w:hAnsi="Tahoma" w:cs="Tahoma"/>
          <w:b/>
          <w:color w:val="000099"/>
          <w:sz w:val="18"/>
          <w:szCs w:val="18"/>
        </w:rPr>
        <w:t xml:space="preserve"> oraz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 xml:space="preserve"> </w:t>
      </w:r>
      <w:r w:rsidR="005E2953">
        <w:rPr>
          <w:rFonts w:ascii="Tahoma" w:hAnsi="Tahoma" w:cs="Tahoma"/>
          <w:b/>
          <w:color w:val="000099"/>
          <w:sz w:val="18"/>
          <w:szCs w:val="18"/>
        </w:rPr>
        <w:t xml:space="preserve">uzupełnione 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>oferowane parametry techniczne będące załącznikiem nr</w:t>
      </w:r>
      <w:r w:rsidR="005E2953">
        <w:rPr>
          <w:rFonts w:ascii="Tahoma" w:hAnsi="Tahoma" w:cs="Tahoma"/>
          <w:b/>
          <w:color w:val="000099"/>
          <w:sz w:val="18"/>
          <w:szCs w:val="18"/>
        </w:rPr>
        <w:t> 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>3</w:t>
      </w:r>
      <w:r w:rsidR="005E2953">
        <w:rPr>
          <w:rFonts w:ascii="Tahoma" w:hAnsi="Tahoma" w:cs="Tahoma"/>
          <w:b/>
          <w:color w:val="000099"/>
          <w:sz w:val="18"/>
          <w:szCs w:val="18"/>
        </w:rPr>
        <w:t>.2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 xml:space="preserve"> do SWZ, pod rygorem odrzucenia oferty Wykonawcy </w:t>
      </w:r>
      <w:r w:rsidRPr="0040339A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>bez dokonania dalszej oceny</w:t>
      </w:r>
      <w:r w:rsidRPr="0040339A">
        <w:rPr>
          <w:rFonts w:ascii="Tahoma" w:hAnsi="Tahoma" w:cs="Tahoma"/>
          <w:b/>
          <w:color w:val="000099"/>
          <w:sz w:val="18"/>
          <w:szCs w:val="18"/>
        </w:rPr>
        <w:t>.</w:t>
      </w:r>
    </w:p>
    <w:p w14:paraId="23856FD9" w14:textId="77777777" w:rsidR="00180FB1" w:rsidRDefault="00180FB1" w:rsidP="00CF56FA">
      <w:pPr>
        <w:pStyle w:val="Bezodstpw"/>
        <w:spacing w:line="360" w:lineRule="auto"/>
        <w:rPr>
          <w:rFonts w:ascii="Tahoma" w:hAnsi="Tahoma" w:cs="Tahoma"/>
          <w:bCs/>
          <w:sz w:val="18"/>
          <w:szCs w:val="18"/>
        </w:rPr>
      </w:pPr>
    </w:p>
    <w:p w14:paraId="493357AD" w14:textId="77777777" w:rsidR="00CC273F" w:rsidRDefault="00CC273F" w:rsidP="00CF56FA">
      <w:pPr>
        <w:pStyle w:val="Bezodstpw"/>
        <w:spacing w:line="360" w:lineRule="auto"/>
        <w:rPr>
          <w:rFonts w:ascii="Tahoma" w:hAnsi="Tahoma" w:cs="Tahoma"/>
          <w:bCs/>
          <w:sz w:val="18"/>
          <w:szCs w:val="18"/>
        </w:rPr>
      </w:pPr>
    </w:p>
    <w:p w14:paraId="3534BC81" w14:textId="77777777" w:rsidR="005E2953" w:rsidRPr="00BA36D5" w:rsidRDefault="005E2953" w:rsidP="005E2953">
      <w:pPr>
        <w:numPr>
          <w:ilvl w:val="0"/>
          <w:numId w:val="32"/>
        </w:numPr>
        <w:spacing w:line="360" w:lineRule="auto"/>
        <w:ind w:left="284" w:hanging="284"/>
        <w:jc w:val="both"/>
        <w:rPr>
          <w:rFonts w:ascii="Tahoma" w:hAnsi="Tahoma" w:cs="Tahoma"/>
          <w:b/>
          <w:sz w:val="18"/>
          <w:szCs w:val="18"/>
        </w:rPr>
      </w:pPr>
      <w:r w:rsidRPr="00BA36D5">
        <w:rPr>
          <w:rFonts w:ascii="Tahoma" w:hAnsi="Tahoma" w:cs="Tahoma"/>
          <w:b/>
          <w:sz w:val="18"/>
          <w:szCs w:val="18"/>
        </w:rPr>
        <w:lastRenderedPageBreak/>
        <w:t>Informacje dotyczące Kryterium nr 2 – Oferowany okres gwarancji (wypełnia Wykonawca):</w:t>
      </w:r>
    </w:p>
    <w:p w14:paraId="43307994" w14:textId="77777777" w:rsidR="005E2953" w:rsidRPr="00BA36D5" w:rsidRDefault="005E2953" w:rsidP="005E2953">
      <w:pPr>
        <w:pStyle w:val="Bezodstpw"/>
        <w:spacing w:line="360" w:lineRule="auto"/>
        <w:ind w:left="284"/>
        <w:jc w:val="center"/>
        <w:rPr>
          <w:rFonts w:ascii="Tahoma" w:hAnsi="Tahoma" w:cs="Tahoma"/>
          <w:b/>
          <w:sz w:val="18"/>
          <w:szCs w:val="18"/>
          <w:highlight w:val="yellow"/>
        </w:rPr>
      </w:pPr>
    </w:p>
    <w:p w14:paraId="35B4FF01" w14:textId="77777777" w:rsidR="005E2953" w:rsidRPr="00A05CED" w:rsidRDefault="005E2953" w:rsidP="005E2953">
      <w:pPr>
        <w:pStyle w:val="Bezodstpw"/>
        <w:spacing w:line="360" w:lineRule="auto"/>
        <w:ind w:left="284"/>
        <w:jc w:val="center"/>
        <w:rPr>
          <w:rFonts w:ascii="Tahoma" w:hAnsi="Tahoma" w:cs="Tahoma"/>
          <w:b/>
          <w:sz w:val="18"/>
          <w:szCs w:val="18"/>
        </w:rPr>
      </w:pPr>
      <w:r w:rsidRPr="00A05CED">
        <w:rPr>
          <w:rFonts w:ascii="Tahoma" w:hAnsi="Tahoma" w:cs="Tahoma"/>
          <w:b/>
          <w:sz w:val="18"/>
          <w:szCs w:val="18"/>
        </w:rPr>
        <w:t xml:space="preserve">Udzielamy gwarancji na </w:t>
      </w:r>
      <w:r>
        <w:rPr>
          <w:rFonts w:ascii="Tahoma" w:hAnsi="Tahoma" w:cs="Tahoma"/>
          <w:b/>
          <w:sz w:val="18"/>
          <w:szCs w:val="18"/>
        </w:rPr>
        <w:t>przedmiot zamówienia</w:t>
      </w:r>
      <w:r w:rsidRPr="00A05CED">
        <w:rPr>
          <w:rFonts w:ascii="Tahoma" w:hAnsi="Tahoma" w:cs="Tahoma"/>
          <w:b/>
          <w:sz w:val="18"/>
          <w:szCs w:val="18"/>
        </w:rPr>
        <w:t xml:space="preserve"> na okres _____ miesięcy od daty zawarcia umowy.</w:t>
      </w:r>
    </w:p>
    <w:p w14:paraId="7BA793D7" w14:textId="77777777" w:rsidR="005E2953" w:rsidRDefault="005E2953" w:rsidP="005E2953">
      <w:pPr>
        <w:shd w:val="clear" w:color="auto" w:fill="FFFFFF"/>
        <w:spacing w:line="360" w:lineRule="auto"/>
        <w:jc w:val="center"/>
        <w:rPr>
          <w:rFonts w:ascii="Tahoma" w:hAnsi="Tahoma" w:cs="Tahoma"/>
          <w:b/>
          <w:bCs/>
          <w:color w:val="FF0000"/>
          <w:kern w:val="0"/>
          <w:sz w:val="18"/>
          <w:szCs w:val="18"/>
        </w:rPr>
      </w:pPr>
      <w:r w:rsidRPr="00940416">
        <w:rPr>
          <w:rFonts w:ascii="Tahoma" w:hAnsi="Tahoma" w:cs="Tahoma"/>
          <w:b/>
          <w:bCs/>
          <w:color w:val="FF0000"/>
          <w:kern w:val="0"/>
          <w:sz w:val="18"/>
          <w:szCs w:val="18"/>
        </w:rPr>
        <w:t>Wymagany okres gwarancji: min. 24 m-ce max. 60 m-</w:t>
      </w:r>
      <w:proofErr w:type="spellStart"/>
      <w:r w:rsidRPr="00940416">
        <w:rPr>
          <w:rFonts w:ascii="Tahoma" w:hAnsi="Tahoma" w:cs="Tahoma"/>
          <w:b/>
          <w:bCs/>
          <w:color w:val="FF0000"/>
          <w:kern w:val="0"/>
          <w:sz w:val="18"/>
          <w:szCs w:val="18"/>
        </w:rPr>
        <w:t>cy</w:t>
      </w:r>
      <w:proofErr w:type="spellEnd"/>
      <w:r w:rsidRPr="00940416">
        <w:rPr>
          <w:rFonts w:ascii="Tahoma" w:hAnsi="Tahoma" w:cs="Tahoma"/>
          <w:b/>
          <w:bCs/>
          <w:color w:val="FF0000"/>
          <w:kern w:val="0"/>
          <w:sz w:val="18"/>
          <w:szCs w:val="18"/>
        </w:rPr>
        <w:t xml:space="preserve"> liczone od daty odbioru.</w:t>
      </w:r>
    </w:p>
    <w:p w14:paraId="29C59063" w14:textId="77777777" w:rsidR="005E2953" w:rsidRPr="005E2953" w:rsidRDefault="005E2953" w:rsidP="005E2953">
      <w:pPr>
        <w:shd w:val="clear" w:color="auto" w:fill="FFFFFF"/>
        <w:spacing w:line="360" w:lineRule="auto"/>
        <w:jc w:val="center"/>
        <w:rPr>
          <w:rFonts w:ascii="Tahoma" w:hAnsi="Tahoma" w:cs="Tahoma"/>
          <w:b/>
          <w:bCs/>
          <w:color w:val="000099"/>
          <w:sz w:val="18"/>
          <w:szCs w:val="18"/>
        </w:rPr>
      </w:pP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W przypadku, gdy Wykonawca w formularzu ofertowym nie poda okresu gwarancji, Zamawiający przyjmie, że Wykonawca zaoferował minimalny wymagany okres gwarancji.</w:t>
      </w:r>
    </w:p>
    <w:p w14:paraId="1B40E9A1" w14:textId="4A2AB269" w:rsidR="005E2953" w:rsidRPr="005E2953" w:rsidRDefault="005E2953" w:rsidP="005E2953">
      <w:pPr>
        <w:shd w:val="clear" w:color="auto" w:fill="FFFFFF"/>
        <w:spacing w:line="360" w:lineRule="auto"/>
        <w:jc w:val="center"/>
        <w:rPr>
          <w:rFonts w:ascii="Tahoma" w:hAnsi="Tahoma" w:cs="Tahoma"/>
          <w:b/>
          <w:bCs/>
          <w:color w:val="000099"/>
          <w:sz w:val="18"/>
          <w:szCs w:val="18"/>
        </w:rPr>
      </w:pP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W przypadku, gdy Wykonawca w formularzu ofertowym wskaże okres gwarancji krótszy niż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 </w:t>
      </w: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24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 </w:t>
      </w: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miesiące, Zamawiający odrzuci ofertę jako niezgodną z SWZ.</w:t>
      </w:r>
    </w:p>
    <w:p w14:paraId="30A5728B" w14:textId="77777777" w:rsidR="005E2953" w:rsidRDefault="005E2953" w:rsidP="005E2953">
      <w:pPr>
        <w:shd w:val="clear" w:color="auto" w:fill="FFFFFF"/>
        <w:spacing w:line="360" w:lineRule="auto"/>
        <w:jc w:val="center"/>
        <w:rPr>
          <w:rFonts w:ascii="Tahoma" w:hAnsi="Tahoma" w:cs="Tahoma"/>
          <w:b/>
          <w:bCs/>
          <w:color w:val="000099"/>
          <w:sz w:val="18"/>
          <w:szCs w:val="18"/>
        </w:rPr>
      </w:pP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W przypadku, gdy Wykonawca w formularzu ofertowym wskaże okres gwarancji dłuższy niż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 </w:t>
      </w: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60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 </w:t>
      </w: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miesięcy, Zamawiający przyjmie do obliczeń okres równy 60 miesięcy.</w:t>
      </w:r>
    </w:p>
    <w:p w14:paraId="07B6B1EC" w14:textId="43EB3036" w:rsidR="005E2953" w:rsidRPr="00A05CED" w:rsidRDefault="005E2953" w:rsidP="005E2953">
      <w:pPr>
        <w:shd w:val="clear" w:color="auto" w:fill="FFFFFF"/>
        <w:spacing w:line="360" w:lineRule="auto"/>
        <w:jc w:val="center"/>
        <w:rPr>
          <w:rFonts w:ascii="Tahoma" w:hAnsi="Tahoma" w:cs="Tahoma"/>
          <w:color w:val="000099"/>
          <w:sz w:val="18"/>
          <w:szCs w:val="18"/>
          <w:lang w:val="x-none"/>
        </w:rPr>
      </w:pPr>
      <w:r w:rsidRPr="005E2953">
        <w:rPr>
          <w:rFonts w:ascii="Tahoma" w:hAnsi="Tahoma" w:cs="Tahoma"/>
          <w:b/>
          <w:bCs/>
          <w:color w:val="000099"/>
          <w:sz w:val="18"/>
          <w:szCs w:val="18"/>
        </w:rPr>
        <w:t>Do umowy zaś zostanie wpisany okres zadeklarowany przez Wykonawcę.</w:t>
      </w:r>
    </w:p>
    <w:p w14:paraId="1924A09E" w14:textId="77777777" w:rsidR="005E2953" w:rsidRDefault="005E2953" w:rsidP="00CF56FA">
      <w:pPr>
        <w:pStyle w:val="Bezodstpw"/>
        <w:spacing w:line="360" w:lineRule="auto"/>
        <w:rPr>
          <w:rFonts w:ascii="Tahoma" w:hAnsi="Tahoma" w:cs="Tahoma"/>
          <w:bCs/>
          <w:sz w:val="18"/>
          <w:szCs w:val="18"/>
        </w:rPr>
      </w:pPr>
    </w:p>
    <w:p w14:paraId="6E86DEF1" w14:textId="6089FD22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IV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122E050F" w14:textId="54C3B6A4" w:rsidR="002C0A11" w:rsidRPr="002B68BC" w:rsidRDefault="006234BF" w:rsidP="002B68BC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z w:val="20"/>
          <w:szCs w:val="20"/>
        </w:rPr>
        <w:t>PRZEDMIOTU ZAMÓWIENIA I OBOWIAZKÓW WYKONAWCY</w:t>
      </w:r>
    </w:p>
    <w:p w14:paraId="0A84B9BD" w14:textId="3A0A3761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Akceptuj</w:t>
      </w:r>
      <w:r w:rsidR="00B86C2E">
        <w:rPr>
          <w:rFonts w:ascii="Tahoma" w:hAnsi="Tahoma" w:cs="Tahoma"/>
          <w:sz w:val="18"/>
          <w:szCs w:val="18"/>
        </w:rPr>
        <w:t>ę</w:t>
      </w:r>
      <w:r w:rsidRPr="000B0361">
        <w:rPr>
          <w:rFonts w:ascii="Tahoma" w:hAnsi="Tahoma" w:cs="Tahoma"/>
          <w:sz w:val="18"/>
          <w:szCs w:val="18"/>
        </w:rPr>
        <w:t xml:space="preserve"> </w:t>
      </w:r>
      <w:r w:rsidR="00B64C8B">
        <w:rPr>
          <w:rFonts w:ascii="Tahoma" w:hAnsi="Tahoma" w:cs="Tahoma"/>
          <w:b/>
          <w:bCs/>
          <w:sz w:val="18"/>
          <w:szCs w:val="18"/>
        </w:rPr>
        <w:t>6</w:t>
      </w:r>
      <w:r w:rsidR="001F6236" w:rsidRPr="000B0361">
        <w:rPr>
          <w:rFonts w:ascii="Tahoma" w:hAnsi="Tahoma" w:cs="Tahoma"/>
          <w:b/>
          <w:bCs/>
          <w:sz w:val="18"/>
          <w:szCs w:val="18"/>
        </w:rPr>
        <w:t>0</w:t>
      </w:r>
      <w:r w:rsidRPr="000B0361">
        <w:rPr>
          <w:rFonts w:ascii="Tahoma" w:hAnsi="Tahoma" w:cs="Tahoma"/>
          <w:b/>
          <w:sz w:val="18"/>
          <w:szCs w:val="18"/>
        </w:rPr>
        <w:t xml:space="preserve"> dniowy</w:t>
      </w:r>
      <w:r w:rsidRPr="000B0361">
        <w:rPr>
          <w:rFonts w:ascii="Tahoma" w:hAnsi="Tahoma" w:cs="Tahoma"/>
          <w:sz w:val="18"/>
          <w:szCs w:val="18"/>
        </w:rPr>
        <w:t xml:space="preserve"> termin płatności od daty dostarczenia do siedziby Zamawiającego prawidłowo wystawionej faktury.</w:t>
      </w:r>
    </w:p>
    <w:p w14:paraId="20D63E5C" w14:textId="5E22C572" w:rsidR="00A24764" w:rsidRPr="002B68BC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Oświadczam, że jesteśmy związani ofertą </w:t>
      </w:r>
      <w:r w:rsidR="00EA5061" w:rsidRPr="00E41278">
        <w:rPr>
          <w:rFonts w:ascii="Tahoma" w:hAnsi="Tahoma" w:cs="Tahoma"/>
          <w:sz w:val="18"/>
          <w:szCs w:val="18"/>
        </w:rPr>
        <w:t xml:space="preserve">w terminie wskazanym w </w:t>
      </w:r>
      <w:r w:rsidR="00EA5061">
        <w:rPr>
          <w:rFonts w:ascii="Tahoma" w:hAnsi="Tahoma" w:cs="Tahoma"/>
          <w:sz w:val="18"/>
          <w:szCs w:val="18"/>
        </w:rPr>
        <w:t xml:space="preserve">Dziale XV </w:t>
      </w:r>
      <w:r w:rsidR="00EA5061" w:rsidRPr="00E41278">
        <w:rPr>
          <w:rFonts w:ascii="Tahoma" w:hAnsi="Tahoma" w:cs="Tahoma"/>
          <w:sz w:val="18"/>
          <w:szCs w:val="18"/>
        </w:rPr>
        <w:t xml:space="preserve">Specyfikacji Warunków Zamówienia tj. </w:t>
      </w:r>
      <w:r w:rsidR="001D0D6D">
        <w:rPr>
          <w:rFonts w:ascii="Tahoma" w:hAnsi="Tahoma" w:cs="Tahoma"/>
          <w:b/>
          <w:bCs/>
          <w:color w:val="000099"/>
          <w:sz w:val="18"/>
          <w:szCs w:val="18"/>
        </w:rPr>
        <w:t>9</w:t>
      </w:r>
      <w:r w:rsidR="00EA5061" w:rsidRPr="00EA5061">
        <w:rPr>
          <w:rFonts w:ascii="Tahoma" w:hAnsi="Tahoma" w:cs="Tahoma"/>
          <w:b/>
          <w:bCs/>
          <w:color w:val="000099"/>
          <w:sz w:val="18"/>
          <w:szCs w:val="18"/>
        </w:rPr>
        <w:t>0 dni od dnia upływu terminu składania ofert</w:t>
      </w:r>
      <w:r w:rsidR="00EA5061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2B68BF1E" w14:textId="77777777" w:rsidR="002B68BC" w:rsidRPr="000B0361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</w:t>
      </w:r>
      <w:r w:rsidRPr="00E41278">
        <w:rPr>
          <w:rFonts w:ascii="Tahoma" w:hAnsi="Tahoma" w:cs="Tahoma"/>
          <w:bCs/>
          <w:kern w:val="16"/>
          <w:sz w:val="18"/>
          <w:szCs w:val="18"/>
        </w:rPr>
        <w:t>że zapoznaliśmy się ze Specyfikacją Warunków Zamówienia oraz jej załącznikami, ze zmianami SWZ (</w:t>
      </w:r>
      <w:r w:rsidRPr="00E41278">
        <w:rPr>
          <w:rFonts w:ascii="Tahoma" w:hAnsi="Tahoma" w:cs="Tahoma"/>
          <w:bCs/>
          <w:i/>
          <w:kern w:val="16"/>
          <w:sz w:val="18"/>
          <w:szCs w:val="18"/>
        </w:rPr>
        <w:t>o ile SWZ podlegała zmianom</w:t>
      </w:r>
      <w:r w:rsidRPr="00E41278">
        <w:rPr>
          <w:rFonts w:ascii="Tahoma" w:hAnsi="Tahoma" w:cs="Tahoma"/>
          <w:bCs/>
          <w:kern w:val="16"/>
          <w:sz w:val="18"/>
          <w:szCs w:val="18"/>
        </w:rPr>
        <w:t>) oraz wyjaśnieniami treści SWZ (</w:t>
      </w:r>
      <w:r w:rsidRPr="00E41278">
        <w:rPr>
          <w:rFonts w:ascii="Tahoma" w:hAnsi="Tahoma" w:cs="Tahoma"/>
          <w:bCs/>
          <w:i/>
          <w:kern w:val="16"/>
          <w:sz w:val="18"/>
          <w:szCs w:val="18"/>
        </w:rPr>
        <w:t>o ile Zamawiający wyjaśniał treść SWZ</w:t>
      </w:r>
      <w:r w:rsidRPr="00E41278">
        <w:rPr>
          <w:rFonts w:ascii="Tahoma" w:hAnsi="Tahoma" w:cs="Tahoma"/>
          <w:bCs/>
          <w:kern w:val="16"/>
          <w:sz w:val="18"/>
          <w:szCs w:val="18"/>
        </w:rPr>
        <w:t>), nie wnosimy</w:t>
      </w:r>
      <w:r w:rsidRPr="00E41278"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SWZ.</w:t>
      </w:r>
    </w:p>
    <w:p w14:paraId="6C78AC73" w14:textId="77777777" w:rsidR="002B68BC" w:rsidRPr="000B0361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Oświadczamy, że akceptujemy projekt umowy. Jednocześnie zobowiązujemy się w przypadku wyboru naszej oferty podpisać umowę bez zastrzeżeń, w terminie i miejscu wyznaczonym przez Zamawiającego.</w:t>
      </w:r>
    </w:p>
    <w:p w14:paraId="6C7CADB6" w14:textId="77777777" w:rsidR="002B68BC" w:rsidRPr="00FD3C55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  <w:u w:val="single"/>
        </w:rPr>
      </w:pPr>
      <w:r w:rsidRPr="00FD3C55">
        <w:rPr>
          <w:rFonts w:ascii="Tahoma" w:hAnsi="Tahoma" w:cs="Tahoma"/>
          <w:b/>
          <w:bCs/>
          <w:color w:val="000099"/>
          <w:sz w:val="18"/>
          <w:szCs w:val="18"/>
          <w:u w:val="single"/>
        </w:rPr>
        <w:t>Oświadczamy, że</w:t>
      </w:r>
      <w:r w:rsidRPr="00FD3C55">
        <w:rPr>
          <w:rFonts w:ascii="Tahoma" w:hAnsi="Tahoma" w:cs="Tahoma"/>
          <w:color w:val="000099"/>
          <w:sz w:val="18"/>
          <w:szCs w:val="18"/>
          <w:u w:val="single"/>
        </w:rPr>
        <w:t xml:space="preserve"> </w:t>
      </w:r>
      <w:r w:rsidRPr="00FD3C55">
        <w:rPr>
          <w:rFonts w:ascii="Tahoma" w:hAnsi="Tahoma" w:cs="Tahoma"/>
          <w:b/>
          <w:color w:val="000099"/>
          <w:sz w:val="18"/>
          <w:szCs w:val="18"/>
          <w:u w:val="single"/>
        </w:rPr>
        <w:t>zrealizujemy przedmiot zamówienia w terminie wskazanym w rozdz. VI SWZ, w terminach wskazanych w rozdziale VI SWZ.</w:t>
      </w:r>
    </w:p>
    <w:p w14:paraId="06211BBA" w14:textId="77777777" w:rsidR="002B68BC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 w:rsidRPr="000B0361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0B0361">
        <w:rPr>
          <w:rFonts w:ascii="Tahoma" w:hAnsi="Tahoma" w:cs="Tahoma"/>
          <w:sz w:val="18"/>
          <w:szCs w:val="18"/>
        </w:rPr>
        <w:t>.).</w:t>
      </w:r>
    </w:p>
    <w:p w14:paraId="3F3164BE" w14:textId="77777777" w:rsidR="002B68BC" w:rsidRPr="003706B4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06B4">
        <w:rPr>
          <w:rFonts w:ascii="Tahoma" w:hAnsi="Tahoma" w:cs="Tahoma"/>
          <w:sz w:val="18"/>
          <w:szCs w:val="18"/>
        </w:rPr>
        <w:t>Oświadczamy, że oferowane wyroby medyczne zostały prawidłowo i zgodnie z przepisami prawa dopuszczone do obrotu oraz do użytku w działalności leczniczej, w szczególności tj. zostały zgłoszone do Prezesa Urzędu Rejestracji Produktów Leczniczych, Wyrobów Medycznych i Produktów Biobójczych lub dokonano powiadomienia Prezesa Urzędu o wprowadzeniu na terytorium RP wyrobu przeznaczonego do używania na tym terytorium (</w:t>
      </w:r>
      <w:r w:rsidRPr="003706B4">
        <w:rPr>
          <w:rFonts w:ascii="Tahoma" w:hAnsi="Tahoma" w:cs="Tahoma"/>
          <w:i/>
          <w:iCs/>
          <w:sz w:val="18"/>
          <w:szCs w:val="18"/>
        </w:rPr>
        <w:t>jeżeli przepisy nakładają taki obowiązek</w:t>
      </w:r>
      <w:r w:rsidRPr="003706B4">
        <w:rPr>
          <w:rFonts w:ascii="Tahoma" w:hAnsi="Tahoma" w:cs="Tahoma"/>
          <w:sz w:val="18"/>
          <w:szCs w:val="18"/>
        </w:rPr>
        <w:t>).</w:t>
      </w:r>
    </w:p>
    <w:p w14:paraId="64F2B360" w14:textId="77777777" w:rsidR="002B68BC" w:rsidRPr="00AE1C15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AE1C15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AE1C15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AE1C15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 celu ubiegania się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udzielenie zamówienia publicznego w niniejszym postępowaniu</w:t>
      </w:r>
      <w:r w:rsidRPr="00AE1C15">
        <w:rPr>
          <w:rFonts w:ascii="Tahoma" w:hAnsi="Tahoma" w:cs="Tahoma"/>
          <w:sz w:val="18"/>
          <w:szCs w:val="18"/>
        </w:rPr>
        <w:t>.</w:t>
      </w:r>
    </w:p>
    <w:p w14:paraId="4DD8485C" w14:textId="77777777" w:rsidR="002B68BC" w:rsidRPr="00E41278" w:rsidRDefault="002B68BC" w:rsidP="002B68BC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E41278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udzielenie zamówienia publicznego, zgodnie z Rozporządzeniem Parlamentu Europejskiego i Rady (UE) 2016/679 z dnia 27 kwietnia 2016 r. w sprawie ochrony osób fizycznych w związku z przetwarzaniem danych osobowych</w:t>
      </w:r>
      <w:r>
        <w:rPr>
          <w:rFonts w:ascii="Tahoma" w:hAnsi="Tahoma" w:cs="Tahoma"/>
          <w:sz w:val="18"/>
          <w:szCs w:val="18"/>
        </w:rPr>
        <w:t xml:space="preserve"> </w:t>
      </w:r>
      <w:r w:rsidRPr="00E41278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sprawie swobodnego przepływu takich danych oraz uchylenia Dyrektywy 95/46/WE – 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pełnym zakresie związanym z udzieleniem zamówienia publicznego i zawarciem w jego wyniku Umowy.</w:t>
      </w:r>
    </w:p>
    <w:p w14:paraId="4532BFF7" w14:textId="2B49B5EB" w:rsidR="002B68BC" w:rsidRPr="002B68BC" w:rsidRDefault="002B68BC" w:rsidP="002B68BC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lastRenderedPageBreak/>
        <w:t xml:space="preserve">Reklamacje będą przyjmowane od Zamawiającego </w:t>
      </w:r>
      <w:r w:rsidRPr="00BD4E97">
        <w:rPr>
          <w:rFonts w:ascii="Tahoma" w:hAnsi="Tahoma" w:cs="Tahoma"/>
          <w:b/>
          <w:color w:val="000099"/>
          <w:sz w:val="18"/>
          <w:szCs w:val="18"/>
        </w:rPr>
        <w:t>na</w:t>
      </w:r>
      <w:r w:rsidR="00BD4E97" w:rsidRPr="00BD4E97">
        <w:rPr>
          <w:rFonts w:ascii="Tahoma" w:hAnsi="Tahoma" w:cs="Tahoma"/>
          <w:b/>
          <w:color w:val="000099"/>
          <w:sz w:val="18"/>
          <w:szCs w:val="18"/>
        </w:rPr>
        <w:t xml:space="preserve"> </w:t>
      </w:r>
      <w:r w:rsidRPr="00BD4E97">
        <w:rPr>
          <w:rFonts w:ascii="Tahoma" w:hAnsi="Tahoma" w:cs="Tahoma"/>
          <w:b/>
          <w:color w:val="000099"/>
          <w:sz w:val="18"/>
          <w:szCs w:val="18"/>
        </w:rPr>
        <w:t xml:space="preserve">adres poczty elektronicznej: </w:t>
      </w:r>
      <w:r w:rsidR="00BD4E97" w:rsidRPr="00BD4E97">
        <w:rPr>
          <w:rFonts w:ascii="Tahoma" w:hAnsi="Tahoma" w:cs="Tahoma"/>
          <w:b/>
          <w:color w:val="000099"/>
          <w:sz w:val="18"/>
          <w:szCs w:val="18"/>
        </w:rPr>
        <w:t>_________________</w:t>
      </w:r>
    </w:p>
    <w:p w14:paraId="742A6AE4" w14:textId="09887FD8" w:rsidR="00C6172A" w:rsidRPr="000B0361" w:rsidRDefault="00C6172A" w:rsidP="000B0361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bookmarkStart w:id="1" w:name="_Hlk43148687"/>
      <w:r w:rsidRPr="000B0361">
        <w:rPr>
          <w:rFonts w:ascii="Tahoma" w:hAnsi="Tahoma" w:cs="Tahoma"/>
          <w:sz w:val="18"/>
          <w:szCs w:val="18"/>
        </w:rPr>
        <w:t>Informuj</w:t>
      </w:r>
      <w:r w:rsidR="00B86C2E">
        <w:rPr>
          <w:rFonts w:ascii="Tahoma" w:hAnsi="Tahoma" w:cs="Tahoma"/>
          <w:sz w:val="18"/>
          <w:szCs w:val="18"/>
        </w:rPr>
        <w:t>ę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bookmarkEnd w:id="1"/>
    <w:p w14:paraId="6E4942B2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kern w:val="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mikroprzedsiębiorstwo</w:t>
      </w:r>
    </w:p>
    <w:p w14:paraId="0B9092B7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małe przedsiębiorstwo</w:t>
      </w:r>
    </w:p>
    <w:p w14:paraId="44592742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średnie przedsiębiorstwo</w:t>
      </w:r>
    </w:p>
    <w:p w14:paraId="2B43F255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jednoosobowa działalność gospodarcza</w:t>
      </w:r>
    </w:p>
    <w:p w14:paraId="68B47B2C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osoba fizyczna nieprowadząca działalności gospodarczej</w:t>
      </w:r>
    </w:p>
    <w:p w14:paraId="6EE62E15" w14:textId="77777777" w:rsidR="00283B08" w:rsidRDefault="00283B08" w:rsidP="00283B0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inny rodzaj</w:t>
      </w:r>
    </w:p>
    <w:p w14:paraId="2FB94FBC" w14:textId="54B38297" w:rsidR="007222F7" w:rsidRDefault="00283B08" w:rsidP="00656B1E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>
        <w:rPr>
          <w:rFonts w:ascii="Tahoma" w:hAnsi="Tahoma" w:cs="Tahoma"/>
          <w:sz w:val="18"/>
          <w:szCs w:val="18"/>
        </w:rPr>
        <w:t>y</w:t>
      </w:r>
    </w:p>
    <w:p w14:paraId="138747BF" w14:textId="77777777" w:rsidR="005E2953" w:rsidRDefault="005E2953" w:rsidP="000B0361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433E482E" w14:textId="77777777" w:rsidR="00566BA9" w:rsidRPr="000B0361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V.</w:t>
      </w:r>
      <w:r w:rsidR="00C65499"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0B0361">
        <w:rPr>
          <w:rFonts w:ascii="Tahoma" w:hAnsi="Tahoma" w:cs="Tahoma"/>
          <w:b/>
          <w:sz w:val="20"/>
          <w:szCs w:val="20"/>
        </w:rPr>
        <w:t> </w:t>
      </w:r>
      <w:r w:rsidRPr="000B0361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5E2625AE" w14:textId="77777777" w:rsidR="006234BF" w:rsidRPr="000B0361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78805CA0" w14:textId="77777777" w:rsidR="00566BA9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TAK</w:t>
      </w:r>
      <w:r w:rsidRPr="000B0361">
        <w:rPr>
          <w:rFonts w:ascii="Tahoma" w:hAnsi="Tahoma" w:cs="Tahoma"/>
          <w:sz w:val="18"/>
          <w:szCs w:val="18"/>
        </w:rPr>
        <w:t>/</w:t>
      </w:r>
      <w:r w:rsidRPr="000B0361">
        <w:rPr>
          <w:rFonts w:ascii="Tahoma" w:hAnsi="Tahoma" w:cs="Tahoma"/>
          <w:b/>
          <w:bCs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 xml:space="preserve"> *</w:t>
      </w:r>
    </w:p>
    <w:p w14:paraId="6F6E4CD9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7587223B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5C3925F2" w14:textId="77777777" w:rsidR="006234BF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  <w:r w:rsidR="006234BF" w:rsidRPr="000B0361">
        <w:rPr>
          <w:rFonts w:ascii="Tahoma" w:hAnsi="Tahoma" w:cs="Tahoma"/>
          <w:sz w:val="18"/>
          <w:szCs w:val="18"/>
        </w:rPr>
        <w:t xml:space="preserve"> </w:t>
      </w:r>
    </w:p>
    <w:p w14:paraId="1771A024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7D1935C7" w14:textId="29801929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Wskazanie sposobu zabezpieczenia</w:t>
      </w:r>
      <w:r w:rsidR="00283B08">
        <w:rPr>
          <w:rFonts w:ascii="Tahoma" w:hAnsi="Tahoma" w:cs="Tahoma"/>
          <w:b/>
          <w:sz w:val="18"/>
          <w:szCs w:val="18"/>
        </w:rPr>
        <w:t>:</w:t>
      </w:r>
    </w:p>
    <w:p w14:paraId="4B31160B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5277C7D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46DF8EBE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i określenie czego dotyczy:</w:t>
      </w:r>
    </w:p>
    <w:p w14:paraId="0973E5D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E463D21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27A3FFC5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5997E7C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3A4AF5D" w14:textId="77777777" w:rsidR="003F0687" w:rsidRPr="00ED65B9" w:rsidRDefault="006234BF" w:rsidP="00ED65B9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ED65B9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60F585E4" w14:textId="77777777" w:rsidR="005E2953" w:rsidRDefault="005E2953" w:rsidP="00AD34A9">
      <w:pPr>
        <w:spacing w:line="360" w:lineRule="auto"/>
        <w:ind w:right="-1"/>
        <w:rPr>
          <w:rFonts w:ascii="Tahoma" w:hAnsi="Tahoma" w:cs="Tahoma"/>
          <w:i/>
          <w:sz w:val="18"/>
          <w:szCs w:val="18"/>
        </w:rPr>
      </w:pPr>
    </w:p>
    <w:p w14:paraId="7C1523EF" w14:textId="77777777" w:rsidR="005E2953" w:rsidRDefault="005E2953" w:rsidP="00AD34A9">
      <w:pPr>
        <w:spacing w:line="360" w:lineRule="auto"/>
        <w:ind w:right="-1"/>
        <w:rPr>
          <w:rFonts w:ascii="Tahoma" w:hAnsi="Tahoma" w:cs="Tahoma"/>
          <w:i/>
          <w:sz w:val="18"/>
          <w:szCs w:val="18"/>
        </w:rPr>
      </w:pPr>
    </w:p>
    <w:p w14:paraId="20EB4FA7" w14:textId="77777777" w:rsidR="004F03D0" w:rsidRPr="000B0361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mallCaps/>
          <w:sz w:val="20"/>
          <w:szCs w:val="20"/>
        </w:rPr>
        <w:t>VI.</w:t>
      </w:r>
      <w:r w:rsidR="003400A5" w:rsidRPr="000B0361">
        <w:rPr>
          <w:rFonts w:ascii="Tahoma" w:hAnsi="Tahoma" w:cs="Tahoma"/>
          <w:b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7E5B759B" w14:textId="77777777" w:rsidR="001A03A7" w:rsidRPr="000B0361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15BBC781" w14:textId="77777777" w:rsid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>,</w:t>
      </w:r>
    </w:p>
    <w:p w14:paraId="5FE14DA5" w14:textId="77777777" w:rsidR="001A03A7" w:rsidRP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9747D8">
        <w:rPr>
          <w:rFonts w:ascii="Tahoma" w:hAnsi="Tahoma" w:cs="Tahoma"/>
          <w:sz w:val="18"/>
          <w:szCs w:val="18"/>
          <w:vertAlign w:val="superscript"/>
        </w:rPr>
        <w:t>*)</w:t>
      </w:r>
      <w:r w:rsidRPr="009747D8">
        <w:rPr>
          <w:rFonts w:ascii="Tahoma" w:hAnsi="Tahoma" w:cs="Tahoma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sz w:val="18"/>
          <w:szCs w:val="18"/>
        </w:rPr>
        <w:t>TAK</w:t>
      </w:r>
      <w:r w:rsidRPr="009747D8">
        <w:rPr>
          <w:rFonts w:ascii="Tahoma" w:hAnsi="Tahoma" w:cs="Tahoma"/>
          <w:sz w:val="18"/>
          <w:szCs w:val="18"/>
        </w:rPr>
        <w:t xml:space="preserve">, </w:t>
      </w:r>
    </w:p>
    <w:p w14:paraId="616C8C1B" w14:textId="77777777" w:rsidR="001A03A7" w:rsidRPr="009747D8" w:rsidRDefault="001A03A7" w:rsidP="009747D8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9747D8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1C47C77F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08BD04E5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0B0361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0B0361">
        <w:rPr>
          <w:rFonts w:ascii="Tahoma" w:hAnsi="Tahoma" w:cs="Tahoma"/>
          <w:b/>
          <w:sz w:val="18"/>
          <w:szCs w:val="18"/>
          <w:u w:val="single"/>
        </w:rPr>
        <w:t>TAK</w:t>
      </w:r>
      <w:r w:rsidRPr="000B0361">
        <w:rPr>
          <w:rFonts w:ascii="Tahoma" w:hAnsi="Tahoma" w:cs="Tahoma"/>
          <w:sz w:val="18"/>
          <w:szCs w:val="18"/>
          <w:u w:val="single"/>
        </w:rPr>
        <w:t>:</w:t>
      </w:r>
    </w:p>
    <w:p w14:paraId="567169AE" w14:textId="77777777" w:rsidR="001A03A7" w:rsidRPr="000B0361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57F023A8" w14:textId="77777777" w:rsidR="001A03A7" w:rsidRPr="000B0361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  <w:sz w:val="18"/>
          <w:szCs w:val="18"/>
        </w:rPr>
      </w:pPr>
      <w:r w:rsidRPr="000B0361">
        <w:rPr>
          <w:rFonts w:ascii="Tahoma" w:hAnsi="Tahoma" w:cs="Tahoma"/>
          <w:b/>
          <w:kern w:val="144"/>
          <w:sz w:val="18"/>
          <w:szCs w:val="18"/>
        </w:rPr>
        <w:t>________________________________________________________</w:t>
      </w:r>
      <w:r w:rsidR="003F0687" w:rsidRPr="000B0361">
        <w:rPr>
          <w:rFonts w:ascii="Tahoma" w:hAnsi="Tahoma" w:cs="Tahoma"/>
          <w:b/>
          <w:kern w:val="144"/>
          <w:sz w:val="18"/>
          <w:szCs w:val="18"/>
        </w:rPr>
        <w:t>__________________</w:t>
      </w:r>
    </w:p>
    <w:p w14:paraId="3294D001" w14:textId="77777777" w:rsidR="009747D8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[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pełna nazwa/firma i adres,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NIP/PESEL, KRS/</w:t>
      </w:r>
      <w:proofErr w:type="spellStart"/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 oraz część zamówienia]</w:t>
      </w:r>
    </w:p>
    <w:p w14:paraId="11FC8664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kern w:val="144"/>
          <w:sz w:val="18"/>
          <w:szCs w:val="18"/>
        </w:rPr>
        <w:t>a)</w:t>
      </w:r>
      <w:r w:rsidR="006C714B" w:rsidRPr="009747D8">
        <w:rPr>
          <w:rFonts w:ascii="Tahoma" w:hAnsi="Tahoma" w:cs="Tahoma"/>
          <w:kern w:val="144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kern w:val="144"/>
          <w:sz w:val="18"/>
          <w:szCs w:val="18"/>
        </w:rPr>
        <w:t>_______________________________________ - _______________________________</w:t>
      </w:r>
    </w:p>
    <w:p w14:paraId="1FBC5D82" w14:textId="77777777" w:rsid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185BFA07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kern w:val="144"/>
          <w:sz w:val="18"/>
          <w:szCs w:val="18"/>
        </w:rPr>
        <w:t>b)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______________________________________</w:t>
      </w:r>
      <w:r w:rsidR="006C714B" w:rsidRPr="000B0361">
        <w:rPr>
          <w:rFonts w:ascii="Tahoma" w:hAnsi="Tahoma" w:cs="Tahoma"/>
          <w:b/>
          <w:kern w:val="144"/>
          <w:sz w:val="18"/>
          <w:szCs w:val="18"/>
        </w:rPr>
        <w:t>_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- _______________________________</w:t>
      </w:r>
    </w:p>
    <w:p w14:paraId="1B93A20E" w14:textId="77777777" w:rsidR="00281B51" w:rsidRP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76C26BC2" w14:textId="77777777" w:rsidR="00BF12B6" w:rsidRDefault="00BF12B6" w:rsidP="000B0361">
      <w:pPr>
        <w:pStyle w:val="Tekstpodstawowy"/>
        <w:widowControl/>
        <w:numPr>
          <w:ilvl w:val="12"/>
          <w:numId w:val="10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/>
        <w:rPr>
          <w:rFonts w:ascii="Tahoma" w:hAnsi="Tahoma" w:cs="Tahoma"/>
          <w:b/>
          <w:kern w:val="144"/>
          <w:sz w:val="18"/>
          <w:szCs w:val="18"/>
        </w:rPr>
      </w:pPr>
    </w:p>
    <w:p w14:paraId="73EA3D90" w14:textId="77777777" w:rsidR="00D81882" w:rsidRPr="0033408C" w:rsidRDefault="00D81882" w:rsidP="00D81882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</w:rPr>
      </w:pPr>
      <w:r w:rsidRPr="0033408C">
        <w:rPr>
          <w:rFonts w:ascii="Tahoma" w:hAnsi="Tahoma" w:cs="Tahoma"/>
          <w:b/>
          <w:smallCaps/>
          <w:sz w:val="20"/>
        </w:rPr>
        <w:t>VI</w:t>
      </w:r>
      <w:r>
        <w:rPr>
          <w:rFonts w:ascii="Tahoma" w:hAnsi="Tahoma" w:cs="Tahoma"/>
          <w:b/>
          <w:smallCaps/>
          <w:sz w:val="20"/>
        </w:rPr>
        <w:t>I.</w:t>
      </w:r>
      <w:r>
        <w:rPr>
          <w:rFonts w:ascii="Tahoma" w:hAnsi="Tahoma" w:cs="Tahoma"/>
          <w:b/>
          <w:smallCaps/>
          <w:sz w:val="20"/>
        </w:rPr>
        <w:tab/>
        <w:t>WPŁATA WADIUM</w:t>
      </w:r>
    </w:p>
    <w:p w14:paraId="0BCF5765" w14:textId="77777777" w:rsidR="00D81882" w:rsidRPr="0033408C" w:rsidRDefault="00D81882" w:rsidP="00D81882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3408C">
        <w:rPr>
          <w:rFonts w:ascii="Tahoma" w:hAnsi="Tahoma" w:cs="Tahoma"/>
          <w:b/>
          <w:bCs/>
          <w:sz w:val="18"/>
          <w:szCs w:val="18"/>
        </w:rPr>
        <w:t>Forma, w jakiej zostało wniesione wadium</w:t>
      </w:r>
      <w:r w:rsidRPr="0033408C">
        <w:rPr>
          <w:rFonts w:ascii="Tahoma" w:hAnsi="Tahoma" w:cs="Tahoma"/>
          <w:sz w:val="18"/>
          <w:szCs w:val="18"/>
        </w:rPr>
        <w:t>:</w:t>
      </w:r>
    </w:p>
    <w:p w14:paraId="2C587EF5" w14:textId="77777777" w:rsidR="00D81882" w:rsidRPr="0033408C" w:rsidRDefault="00D81882" w:rsidP="00D81882">
      <w:pPr>
        <w:spacing w:line="360" w:lineRule="auto"/>
        <w:ind w:left="2880"/>
        <w:jc w:val="both"/>
        <w:rPr>
          <w:rFonts w:ascii="Tahoma" w:hAnsi="Tahoma" w:cs="Tahoma"/>
          <w:sz w:val="18"/>
          <w:szCs w:val="18"/>
        </w:rPr>
      </w:pPr>
    </w:p>
    <w:p w14:paraId="5A0B387F" w14:textId="77777777" w:rsidR="00D81882" w:rsidRPr="0033408C" w:rsidRDefault="00D81882" w:rsidP="00D81882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33408C">
        <w:rPr>
          <w:rFonts w:ascii="Tahoma" w:hAnsi="Tahoma" w:cs="Tahoma"/>
          <w:sz w:val="18"/>
          <w:szCs w:val="18"/>
        </w:rPr>
        <w:t>_____________________________________________________________________________ zał. nr _______</w:t>
      </w:r>
    </w:p>
    <w:p w14:paraId="7B834284" w14:textId="77777777" w:rsidR="00D81882" w:rsidRPr="0033408C" w:rsidRDefault="00D81882" w:rsidP="00D81882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759BAEBF" w14:textId="77777777" w:rsidR="00D81882" w:rsidRPr="0033408C" w:rsidRDefault="00D81882" w:rsidP="00D81882">
      <w:pPr>
        <w:pStyle w:val="Akapitzlist"/>
        <w:numPr>
          <w:ilvl w:val="0"/>
          <w:numId w:val="3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3408C">
        <w:rPr>
          <w:rFonts w:ascii="Tahoma" w:hAnsi="Tahoma" w:cs="Tahoma"/>
          <w:b/>
          <w:bCs/>
          <w:sz w:val="18"/>
          <w:szCs w:val="18"/>
        </w:rPr>
        <w:t>Numer konta, na jakie Zamawiający dokonuje zwrotu wadium</w:t>
      </w:r>
      <w:r w:rsidRPr="0033408C">
        <w:rPr>
          <w:rFonts w:ascii="Tahoma" w:hAnsi="Tahoma" w:cs="Tahoma"/>
          <w:sz w:val="18"/>
          <w:szCs w:val="18"/>
        </w:rPr>
        <w:t>:</w:t>
      </w:r>
    </w:p>
    <w:p w14:paraId="708BCBB2" w14:textId="77777777" w:rsidR="00D81882" w:rsidRPr="0033408C" w:rsidRDefault="00D81882" w:rsidP="00D81882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00CE195E" w14:textId="305984D0" w:rsidR="00D81882" w:rsidRDefault="00D81882" w:rsidP="00342579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33408C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52EED272" w14:textId="77777777" w:rsidR="00BF12B6" w:rsidRPr="00342579" w:rsidRDefault="00BF12B6" w:rsidP="00342579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29176867" w14:textId="77777777" w:rsidR="00892958" w:rsidRPr="000B0361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t>VI</w:t>
      </w:r>
      <w:r w:rsidR="00D81882">
        <w:rPr>
          <w:rFonts w:ascii="Tahoma" w:hAnsi="Tahoma" w:cs="Tahoma"/>
          <w:b/>
          <w:bCs/>
          <w:smallCaps/>
          <w:sz w:val="20"/>
          <w:szCs w:val="20"/>
        </w:rPr>
        <w:t>I</w:t>
      </w:r>
      <w:r w:rsidRPr="000B0361">
        <w:rPr>
          <w:rFonts w:ascii="Tahoma" w:hAnsi="Tahoma" w:cs="Tahoma"/>
          <w:b/>
          <w:bCs/>
          <w:smallCaps/>
          <w:sz w:val="20"/>
          <w:szCs w:val="20"/>
        </w:rPr>
        <w:t>I.</w:t>
      </w:r>
      <w:r w:rsidR="003400A5"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492290BF" w14:textId="77777777" w:rsidR="007904A6" w:rsidRPr="000B0361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Osoba upoważniona do kontaktów z Zamawiającym:</w:t>
      </w:r>
      <w:r w:rsidR="00C6172A" w:rsidRPr="000B0361">
        <w:rPr>
          <w:rFonts w:ascii="Tahoma" w:hAnsi="Tahoma" w:cs="Tahoma"/>
          <w:sz w:val="18"/>
          <w:szCs w:val="18"/>
        </w:rPr>
        <w:t xml:space="preserve"> </w:t>
      </w:r>
      <w:r w:rsidR="0069513D" w:rsidRPr="000B0361">
        <w:rPr>
          <w:rFonts w:ascii="Tahoma" w:hAnsi="Tahoma" w:cs="Tahoma"/>
          <w:sz w:val="18"/>
          <w:szCs w:val="18"/>
        </w:rPr>
        <w:t>_____________________________________</w:t>
      </w:r>
      <w:r w:rsidRPr="000B0361">
        <w:rPr>
          <w:rFonts w:ascii="Tahoma" w:hAnsi="Tahoma" w:cs="Tahoma"/>
          <w:sz w:val="18"/>
          <w:szCs w:val="18"/>
        </w:rPr>
        <w:t xml:space="preserve"> tel./fax</w:t>
      </w:r>
      <w:r w:rsidR="00C6172A" w:rsidRPr="000B0361">
        <w:rPr>
          <w:rFonts w:ascii="Tahoma" w:hAnsi="Tahoma" w:cs="Tahoma"/>
          <w:sz w:val="18"/>
          <w:szCs w:val="18"/>
        </w:rPr>
        <w:t> </w:t>
      </w:r>
      <w:r w:rsidR="0069513D" w:rsidRPr="000B0361">
        <w:rPr>
          <w:rFonts w:ascii="Tahoma" w:hAnsi="Tahoma" w:cs="Tahoma"/>
          <w:sz w:val="18"/>
          <w:szCs w:val="18"/>
        </w:rPr>
        <w:t>________________________</w:t>
      </w:r>
      <w:r w:rsidRPr="000B0361">
        <w:rPr>
          <w:rFonts w:ascii="Tahoma" w:hAnsi="Tahoma" w:cs="Tahoma"/>
          <w:sz w:val="18"/>
          <w:szCs w:val="18"/>
        </w:rPr>
        <w:t xml:space="preserve">, 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  <w:r w:rsidRPr="000B0361">
        <w:rPr>
          <w:rFonts w:ascii="Tahoma" w:hAnsi="Tahoma" w:cs="Tahoma"/>
          <w:sz w:val="18"/>
          <w:szCs w:val="18"/>
        </w:rPr>
        <w:t>.</w:t>
      </w:r>
    </w:p>
    <w:p w14:paraId="4E17BD9D" w14:textId="77777777" w:rsidR="00C6172A" w:rsidRPr="000B0361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Osoba odpowiedzialna za realizację Umowy ze strony Wykonawcy: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________________________________ </w:t>
      </w:r>
      <w:r w:rsidRPr="000B0361">
        <w:rPr>
          <w:rFonts w:ascii="Tahoma" w:hAnsi="Tahoma" w:cs="Tahoma"/>
          <w:sz w:val="18"/>
          <w:szCs w:val="18"/>
        </w:rPr>
        <w:t xml:space="preserve">tel./fax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________________________, </w:t>
      </w:r>
      <w:r w:rsidRPr="000B0361">
        <w:rPr>
          <w:rFonts w:ascii="Tahoma" w:hAnsi="Tahoma" w:cs="Tahoma"/>
          <w:sz w:val="18"/>
          <w:szCs w:val="18"/>
        </w:rPr>
        <w:t xml:space="preserve">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</w:p>
    <w:p w14:paraId="7FD212C9" w14:textId="77777777" w:rsidR="003F0687" w:rsidRPr="000B0361" w:rsidRDefault="003F0687" w:rsidP="000B0361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2F1BE300" w14:textId="77777777" w:rsidR="005E2953" w:rsidRPr="000B0361" w:rsidRDefault="005E2953" w:rsidP="005E2953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Do niniejszej oferty załączamy:</w:t>
      </w:r>
    </w:p>
    <w:p w14:paraId="5EAA4AD6" w14:textId="5FCAEC24" w:rsidR="00AB209B" w:rsidRDefault="00AB209B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B209B">
        <w:rPr>
          <w:rFonts w:ascii="Tahoma" w:hAnsi="Tahoma" w:cs="Tahoma"/>
          <w:sz w:val="18"/>
          <w:szCs w:val="18"/>
        </w:rPr>
        <w:t>wypełniony Załącznik nr 3.1 do SWZ – Formularz asortymentowo-cenowy</w:t>
      </w:r>
      <w:r>
        <w:rPr>
          <w:rFonts w:ascii="Tahoma" w:hAnsi="Tahoma" w:cs="Tahoma"/>
          <w:sz w:val="18"/>
          <w:szCs w:val="18"/>
        </w:rPr>
        <w:t>;</w:t>
      </w:r>
    </w:p>
    <w:p w14:paraId="44093336" w14:textId="7DF5194D" w:rsidR="00AB209B" w:rsidRDefault="00AB209B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AB209B">
        <w:rPr>
          <w:rFonts w:ascii="Tahoma" w:hAnsi="Tahoma" w:cs="Tahoma"/>
          <w:sz w:val="18"/>
          <w:szCs w:val="18"/>
        </w:rPr>
        <w:t>wypełniony Załącznik nr 3.2 do SWZ – Oferowane parametry techniczne</w:t>
      </w:r>
      <w:r>
        <w:rPr>
          <w:rFonts w:ascii="Tahoma" w:hAnsi="Tahoma" w:cs="Tahoma"/>
          <w:sz w:val="18"/>
          <w:szCs w:val="18"/>
        </w:rPr>
        <w:t>;</w:t>
      </w:r>
    </w:p>
    <w:p w14:paraId="5BE03A5C" w14:textId="2A000AC7" w:rsidR="005E2953" w:rsidRPr="0037159D" w:rsidRDefault="005E2953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</w:t>
      </w:r>
      <w:r w:rsidRPr="0037159D">
        <w:rPr>
          <w:rFonts w:ascii="Tahoma" w:hAnsi="Tahoma" w:cs="Tahoma"/>
          <w:sz w:val="18"/>
          <w:szCs w:val="18"/>
        </w:rPr>
        <w:t>świadczenie o niepodleganiu wykluczeniu oraz spełnieniu warunków udziału w postępowaniu (dla wszystkich wykonawców wspólnie ubiegających się o zamówienie i podmiotów trzecich udostępniających zasoby);</w:t>
      </w:r>
    </w:p>
    <w:p w14:paraId="442BC093" w14:textId="77777777" w:rsidR="005E2953" w:rsidRDefault="005E2953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 xml:space="preserve">zobowiązanie podmiotu trzeciego – jeśli dotyczy; </w:t>
      </w:r>
    </w:p>
    <w:p w14:paraId="5D87A97B" w14:textId="77777777" w:rsidR="005E2953" w:rsidRPr="0037159D" w:rsidRDefault="005E2953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>potwierdzenie wniesienia wadium;</w:t>
      </w:r>
    </w:p>
    <w:p w14:paraId="387DCAF8" w14:textId="77777777" w:rsidR="005E2953" w:rsidRPr="0037159D" w:rsidRDefault="005E2953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>pełnomocnictwo/odpis z KRS;</w:t>
      </w:r>
    </w:p>
    <w:p w14:paraId="4CE06C87" w14:textId="77777777" w:rsidR="005E2953" w:rsidRPr="0037159D" w:rsidRDefault="005E2953" w:rsidP="005E2953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>(wypełnić pozostałe jeśli jest taka potrzeba)</w:t>
      </w:r>
    </w:p>
    <w:p w14:paraId="58B0481D" w14:textId="048DFF66" w:rsidR="005E2953" w:rsidRPr="0037159D" w:rsidRDefault="00AB209B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>_________</w:t>
      </w:r>
    </w:p>
    <w:p w14:paraId="7DCB6EE7" w14:textId="77777777" w:rsidR="005E2953" w:rsidRPr="009747D8" w:rsidRDefault="005E2953" w:rsidP="005E295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37159D">
        <w:rPr>
          <w:rFonts w:ascii="Tahoma" w:hAnsi="Tahoma" w:cs="Tahoma"/>
          <w:sz w:val="18"/>
          <w:szCs w:val="18"/>
        </w:rPr>
        <w:t>_________</w:t>
      </w:r>
    </w:p>
    <w:p w14:paraId="2E0228DF" w14:textId="77777777" w:rsidR="00281B51" w:rsidRPr="000B0361" w:rsidRDefault="00281B51" w:rsidP="000B0361">
      <w:pPr>
        <w:spacing w:line="360" w:lineRule="auto"/>
        <w:ind w:right="282"/>
        <w:rPr>
          <w:rFonts w:ascii="Tahoma" w:hAnsi="Tahoma" w:cs="Tahoma"/>
          <w:sz w:val="18"/>
          <w:szCs w:val="18"/>
        </w:rPr>
      </w:pPr>
    </w:p>
    <w:p w14:paraId="77643D3D" w14:textId="105DAFEB" w:rsidR="00281B51" w:rsidRPr="0021629A" w:rsidRDefault="0021629A" w:rsidP="005E2953">
      <w:pPr>
        <w:spacing w:line="276" w:lineRule="auto"/>
        <w:ind w:right="282"/>
        <w:jc w:val="center"/>
        <w:rPr>
          <w:rFonts w:ascii="Tahoma" w:hAnsi="Tahoma" w:cs="Tahoma"/>
          <w:b/>
          <w:bCs/>
          <w:color w:val="FF0000"/>
          <w:sz w:val="22"/>
          <w:szCs w:val="22"/>
        </w:rPr>
      </w:pPr>
      <w:r w:rsidRPr="0054491F">
        <w:rPr>
          <w:rFonts w:ascii="Tahoma" w:hAnsi="Tahoma" w:cs="Tahoma"/>
          <w:b/>
          <w:bCs/>
          <w:color w:val="FF0000"/>
          <w:sz w:val="22"/>
          <w:szCs w:val="22"/>
        </w:rPr>
        <w:t>Niniejszy dokument powinien zostać podpisany kwalifikowanym podpisem elektronicznym przez osobę umocowaną.</w:t>
      </w:r>
    </w:p>
    <w:sectPr w:rsidR="00281B51" w:rsidRPr="0021629A" w:rsidSect="00E316BC">
      <w:headerReference w:type="default" r:id="rId8"/>
      <w:footerReference w:type="default" r:id="rId9"/>
      <w:pgSz w:w="11905" w:h="16837"/>
      <w:pgMar w:top="1560" w:right="1417" w:bottom="1135" w:left="1417" w:header="284" w:footer="385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6094" w14:textId="77777777" w:rsidR="00406ACB" w:rsidRDefault="00406ACB">
      <w:r>
        <w:separator/>
      </w:r>
    </w:p>
  </w:endnote>
  <w:endnote w:type="continuationSeparator" w:id="0">
    <w:p w14:paraId="30365BA4" w14:textId="77777777" w:rsidR="00406ACB" w:rsidRDefault="0040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DDD0" w14:textId="03EAFFDD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 w:rsidRPr="00566BA9">
      <w:rPr>
        <w:rFonts w:ascii="Garamond" w:hAnsi="Garamond"/>
        <w:b/>
        <w:i/>
        <w:sz w:val="12"/>
        <w:szCs w:val="12"/>
      </w:rPr>
      <w:fldChar w:fldCharType="begin"/>
    </w:r>
    <w:r w:rsidRPr="00566BA9">
      <w:rPr>
        <w:rFonts w:ascii="Garamond" w:hAnsi="Garamond"/>
        <w:b/>
        <w:i/>
        <w:sz w:val="12"/>
        <w:szCs w:val="12"/>
      </w:rPr>
      <w:instrText>PAGE   \* MERGEFORMAT</w:instrText>
    </w:r>
    <w:r w:rsidRPr="00566BA9">
      <w:rPr>
        <w:rFonts w:ascii="Garamond" w:hAnsi="Garamond"/>
        <w:b/>
        <w:i/>
        <w:sz w:val="12"/>
        <w:szCs w:val="12"/>
      </w:rPr>
      <w:fldChar w:fldCharType="separate"/>
    </w:r>
    <w:r w:rsidR="00D865CE">
      <w:rPr>
        <w:rFonts w:ascii="Garamond" w:hAnsi="Garamond"/>
        <w:b/>
        <w:i/>
        <w:noProof/>
        <w:sz w:val="12"/>
        <w:szCs w:val="12"/>
      </w:rPr>
      <w:t>1</w:t>
    </w:r>
    <w:r w:rsidRPr="00566BA9">
      <w:rPr>
        <w:rFonts w:ascii="Garamond" w:hAnsi="Garamond"/>
        <w:b/>
        <w:i/>
        <w:sz w:val="12"/>
        <w:szCs w:val="12"/>
      </w:rPr>
      <w:fldChar w:fldCharType="end"/>
    </w:r>
    <w:r w:rsidRPr="00566BA9">
      <w:rPr>
        <w:rFonts w:ascii="Garamond" w:hAnsi="Garamond"/>
        <w:b/>
        <w:i/>
        <w:sz w:val="12"/>
        <w:szCs w:val="12"/>
      </w:rPr>
      <w:t xml:space="preserve"> | </w:t>
    </w:r>
    <w:r w:rsidRPr="00566BA9"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094630AF" w14:textId="12B3DD54" w:rsidR="00E316BC" w:rsidRPr="00E316BC" w:rsidRDefault="00E316BC" w:rsidP="00E316BC">
    <w:pPr>
      <w:jc w:val="right"/>
      <w:rPr>
        <w:rFonts w:ascii="Tahoma" w:hAnsi="Tahoma" w:cs="Tahoma"/>
        <w:b/>
        <w:bCs/>
        <w:i/>
        <w:kern w:val="0"/>
        <w:sz w:val="18"/>
        <w:szCs w:val="18"/>
        <w:lang w:eastAsia="en-US"/>
      </w:rPr>
    </w:pPr>
    <w:r w:rsidRPr="00E316BC">
      <w:rPr>
        <w:rFonts w:ascii="Tahoma" w:hAnsi="Tahoma" w:cs="Tahoma"/>
        <w:i/>
        <w:sz w:val="18"/>
        <w:szCs w:val="18"/>
      </w:rPr>
      <w:t xml:space="preserve">Postępowanie nr: </w:t>
    </w:r>
    <w:r w:rsidR="004765DB">
      <w:rPr>
        <w:rFonts w:ascii="Tahoma" w:hAnsi="Tahoma" w:cs="Tahoma"/>
        <w:b/>
        <w:bCs/>
        <w:i/>
        <w:sz w:val="18"/>
        <w:szCs w:val="18"/>
      </w:rPr>
      <w:t>16/2026</w:t>
    </w:r>
  </w:p>
  <w:p w14:paraId="4D5559CA" w14:textId="72167BE7" w:rsidR="00294B76" w:rsidRPr="00E316BC" w:rsidRDefault="00E316BC" w:rsidP="00E316BC">
    <w:pPr>
      <w:pStyle w:val="Nagwek"/>
      <w:jc w:val="right"/>
      <w:rPr>
        <w:rFonts w:ascii="Tahoma" w:hAnsi="Tahoma" w:cs="Tahoma"/>
        <w:i/>
        <w:sz w:val="18"/>
        <w:szCs w:val="18"/>
      </w:rPr>
    </w:pPr>
    <w:bookmarkStart w:id="2" w:name="_Hlk168899548"/>
    <w:bookmarkStart w:id="3" w:name="_Hlk168899698"/>
    <w:r w:rsidRPr="00E316BC">
      <w:rPr>
        <w:rFonts w:ascii="Tahoma" w:hAnsi="Tahoma" w:cs="Tahoma"/>
        <w:i/>
        <w:sz w:val="18"/>
        <w:szCs w:val="18"/>
      </w:rPr>
      <w:t>„</w:t>
    </w:r>
    <w:bookmarkEnd w:id="2"/>
    <w:bookmarkEnd w:id="3"/>
    <w:r w:rsidR="004765DB" w:rsidRPr="004765DB">
      <w:rPr>
        <w:rFonts w:ascii="Tahoma" w:hAnsi="Tahoma" w:cs="Tahoma"/>
        <w:i/>
        <w:sz w:val="18"/>
        <w:szCs w:val="18"/>
      </w:rPr>
      <w:t>Poprawa jakości i dostępności opieki kardiologicznej w Szpitalu Czerniakowskim sp. z o.o. poprzez zakup nowoczesnego sprzętu medycznego, wartości niematerialnych i prawnych oraz niezbędnego wyposażenia</w:t>
    </w:r>
    <w:r w:rsidRPr="00E316BC">
      <w:rPr>
        <w:rFonts w:ascii="Tahoma" w:hAnsi="Tahoma" w:cs="Tahoma"/>
        <w:i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AF85" w14:textId="77777777" w:rsidR="00406ACB" w:rsidRDefault="00406ACB">
      <w:r>
        <w:separator/>
      </w:r>
    </w:p>
  </w:footnote>
  <w:footnote w:type="continuationSeparator" w:id="0">
    <w:p w14:paraId="1C02CC95" w14:textId="77777777" w:rsidR="00406ACB" w:rsidRDefault="0040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4067" w14:textId="02443AB2" w:rsidR="00E316BC" w:rsidRPr="00E316BC" w:rsidRDefault="00E316BC" w:rsidP="00E316BC">
    <w:pPr>
      <w:jc w:val="center"/>
      <w:rPr>
        <w:rFonts w:ascii="Tahoma" w:hAnsi="Tahoma" w:cs="Tahoma"/>
        <w:i/>
        <w:sz w:val="18"/>
        <w:szCs w:val="18"/>
      </w:rPr>
    </w:pPr>
    <w:r w:rsidRPr="002C7C86">
      <w:rPr>
        <w:rFonts w:eastAsia="Calibri"/>
        <w:noProof/>
      </w:rPr>
      <w:drawing>
        <wp:inline distT="0" distB="0" distL="0" distR="0" wp14:anchorId="0E8C6CAC" wp14:editId="3C31CA32">
          <wp:extent cx="5579745" cy="715305"/>
          <wp:effectExtent l="0" t="0" r="1905" b="8890"/>
          <wp:docPr id="12872045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183612B"/>
    <w:multiLevelType w:val="hybridMultilevel"/>
    <w:tmpl w:val="990E4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03C286D"/>
    <w:multiLevelType w:val="hybridMultilevel"/>
    <w:tmpl w:val="CFA0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72073"/>
    <w:multiLevelType w:val="hybridMultilevel"/>
    <w:tmpl w:val="390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3" w15:restartNumberingAfterBreak="0">
    <w:nsid w:val="48313E25"/>
    <w:multiLevelType w:val="hybridMultilevel"/>
    <w:tmpl w:val="2A681C44"/>
    <w:lvl w:ilvl="0" w:tplc="DBD04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79670">
    <w:abstractNumId w:val="0"/>
  </w:num>
  <w:num w:numId="2" w16cid:durableId="987172239">
    <w:abstractNumId w:val="1"/>
  </w:num>
  <w:num w:numId="3" w16cid:durableId="696390351">
    <w:abstractNumId w:val="2"/>
  </w:num>
  <w:num w:numId="4" w16cid:durableId="424614496">
    <w:abstractNumId w:val="3"/>
  </w:num>
  <w:num w:numId="5" w16cid:durableId="1077362523">
    <w:abstractNumId w:val="4"/>
  </w:num>
  <w:num w:numId="6" w16cid:durableId="1524174456">
    <w:abstractNumId w:val="5"/>
  </w:num>
  <w:num w:numId="7" w16cid:durableId="1941840802">
    <w:abstractNumId w:val="6"/>
  </w:num>
  <w:num w:numId="8" w16cid:durableId="2009750016">
    <w:abstractNumId w:val="7"/>
  </w:num>
  <w:num w:numId="9" w16cid:durableId="217280346">
    <w:abstractNumId w:val="10"/>
  </w:num>
  <w:num w:numId="10" w16cid:durableId="825781978">
    <w:abstractNumId w:val="21"/>
  </w:num>
  <w:num w:numId="11" w16cid:durableId="1791625719">
    <w:abstractNumId w:val="15"/>
  </w:num>
  <w:num w:numId="12" w16cid:durableId="526529023">
    <w:abstractNumId w:val="24"/>
  </w:num>
  <w:num w:numId="13" w16cid:durableId="2104759457">
    <w:abstractNumId w:val="18"/>
  </w:num>
  <w:num w:numId="14" w16cid:durableId="82996700">
    <w:abstractNumId w:val="13"/>
  </w:num>
  <w:num w:numId="15" w16cid:durableId="915434520">
    <w:abstractNumId w:val="27"/>
  </w:num>
  <w:num w:numId="16" w16cid:durableId="884826555">
    <w:abstractNumId w:val="22"/>
  </w:num>
  <w:num w:numId="17" w16cid:durableId="738595905">
    <w:abstractNumId w:val="33"/>
  </w:num>
  <w:num w:numId="18" w16cid:durableId="1250577928">
    <w:abstractNumId w:val="35"/>
  </w:num>
  <w:num w:numId="19" w16cid:durableId="52585400">
    <w:abstractNumId w:val="31"/>
  </w:num>
  <w:num w:numId="20" w16cid:durableId="749736204">
    <w:abstractNumId w:val="9"/>
  </w:num>
  <w:num w:numId="21" w16cid:durableId="1194417851">
    <w:abstractNumId w:val="36"/>
  </w:num>
  <w:num w:numId="22" w16cid:durableId="1943293043">
    <w:abstractNumId w:val="19"/>
  </w:num>
  <w:num w:numId="23" w16cid:durableId="1932813607">
    <w:abstractNumId w:val="28"/>
  </w:num>
  <w:num w:numId="24" w16cid:durableId="880631051">
    <w:abstractNumId w:val="26"/>
  </w:num>
  <w:num w:numId="25" w16cid:durableId="715086027">
    <w:abstractNumId w:val="14"/>
  </w:num>
  <w:num w:numId="26" w16cid:durableId="920066407">
    <w:abstractNumId w:val="32"/>
  </w:num>
  <w:num w:numId="27" w16cid:durableId="1730112691">
    <w:abstractNumId w:val="8"/>
  </w:num>
  <w:num w:numId="28" w16cid:durableId="5957965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6942622">
    <w:abstractNumId w:val="25"/>
  </w:num>
  <w:num w:numId="30" w16cid:durableId="718942745">
    <w:abstractNumId w:val="30"/>
  </w:num>
  <w:num w:numId="31" w16cid:durableId="676882775">
    <w:abstractNumId w:val="29"/>
  </w:num>
  <w:num w:numId="32" w16cid:durableId="373307603">
    <w:abstractNumId w:val="38"/>
  </w:num>
  <w:num w:numId="33" w16cid:durableId="217595161">
    <w:abstractNumId w:val="34"/>
  </w:num>
  <w:num w:numId="34" w16cid:durableId="1235816201">
    <w:abstractNumId w:val="16"/>
  </w:num>
  <w:num w:numId="35" w16cid:durableId="524825426">
    <w:abstractNumId w:val="11"/>
  </w:num>
  <w:num w:numId="36" w16cid:durableId="7222181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0453830">
    <w:abstractNumId w:val="17"/>
  </w:num>
  <w:num w:numId="38" w16cid:durableId="1423450207">
    <w:abstractNumId w:val="20"/>
  </w:num>
  <w:num w:numId="39" w16cid:durableId="19826882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5292965">
    <w:abstractNumId w:val="23"/>
  </w:num>
  <w:num w:numId="41" w16cid:durableId="5658044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275"/>
    <w:rsid w:val="00003CE1"/>
    <w:rsid w:val="00006549"/>
    <w:rsid w:val="000357C7"/>
    <w:rsid w:val="000367FE"/>
    <w:rsid w:val="00037E09"/>
    <w:rsid w:val="00053EB9"/>
    <w:rsid w:val="00062DC7"/>
    <w:rsid w:val="0007278C"/>
    <w:rsid w:val="00076F0B"/>
    <w:rsid w:val="000774F2"/>
    <w:rsid w:val="00081C2D"/>
    <w:rsid w:val="000860DB"/>
    <w:rsid w:val="000917E5"/>
    <w:rsid w:val="00094DB2"/>
    <w:rsid w:val="000B0361"/>
    <w:rsid w:val="000D0715"/>
    <w:rsid w:val="000D65A3"/>
    <w:rsid w:val="000E2C59"/>
    <w:rsid w:val="000E534F"/>
    <w:rsid w:val="000E7D21"/>
    <w:rsid w:val="00101996"/>
    <w:rsid w:val="001202E6"/>
    <w:rsid w:val="0012772E"/>
    <w:rsid w:val="00137030"/>
    <w:rsid w:val="00150ACC"/>
    <w:rsid w:val="00157F53"/>
    <w:rsid w:val="00170676"/>
    <w:rsid w:val="00173F98"/>
    <w:rsid w:val="00180FB1"/>
    <w:rsid w:val="0018428C"/>
    <w:rsid w:val="001903E4"/>
    <w:rsid w:val="00191057"/>
    <w:rsid w:val="001A03A7"/>
    <w:rsid w:val="001B14A8"/>
    <w:rsid w:val="001B6575"/>
    <w:rsid w:val="001C3441"/>
    <w:rsid w:val="001C4FB0"/>
    <w:rsid w:val="001D0D6D"/>
    <w:rsid w:val="001D3E60"/>
    <w:rsid w:val="001E4A9A"/>
    <w:rsid w:val="001E4DFF"/>
    <w:rsid w:val="001F6236"/>
    <w:rsid w:val="0021629A"/>
    <w:rsid w:val="00241934"/>
    <w:rsid w:val="002602F2"/>
    <w:rsid w:val="002622F5"/>
    <w:rsid w:val="00281B51"/>
    <w:rsid w:val="00283B08"/>
    <w:rsid w:val="00293B9D"/>
    <w:rsid w:val="00294B76"/>
    <w:rsid w:val="002A264A"/>
    <w:rsid w:val="002A3E70"/>
    <w:rsid w:val="002B68BC"/>
    <w:rsid w:val="002B6DD5"/>
    <w:rsid w:val="002B7886"/>
    <w:rsid w:val="002C0A11"/>
    <w:rsid w:val="002C0F8C"/>
    <w:rsid w:val="002C746B"/>
    <w:rsid w:val="002D01F8"/>
    <w:rsid w:val="002D4E6A"/>
    <w:rsid w:val="002D6137"/>
    <w:rsid w:val="002E6513"/>
    <w:rsid w:val="002F10F2"/>
    <w:rsid w:val="002F13A0"/>
    <w:rsid w:val="002F39F6"/>
    <w:rsid w:val="002F3A06"/>
    <w:rsid w:val="002F54CE"/>
    <w:rsid w:val="002F7D21"/>
    <w:rsid w:val="003032D0"/>
    <w:rsid w:val="0030576F"/>
    <w:rsid w:val="003261AA"/>
    <w:rsid w:val="00337D71"/>
    <w:rsid w:val="003400A5"/>
    <w:rsid w:val="00342579"/>
    <w:rsid w:val="00365AF0"/>
    <w:rsid w:val="00382452"/>
    <w:rsid w:val="0039080F"/>
    <w:rsid w:val="003A4DDF"/>
    <w:rsid w:val="003B182B"/>
    <w:rsid w:val="003C1645"/>
    <w:rsid w:val="003C6E30"/>
    <w:rsid w:val="003D4A41"/>
    <w:rsid w:val="003F0687"/>
    <w:rsid w:val="00406ACB"/>
    <w:rsid w:val="00427F36"/>
    <w:rsid w:val="00430130"/>
    <w:rsid w:val="00454754"/>
    <w:rsid w:val="00462E07"/>
    <w:rsid w:val="004765DB"/>
    <w:rsid w:val="004821A7"/>
    <w:rsid w:val="00496758"/>
    <w:rsid w:val="004A630F"/>
    <w:rsid w:val="004B005F"/>
    <w:rsid w:val="004B4FB2"/>
    <w:rsid w:val="004C2787"/>
    <w:rsid w:val="004E6F4C"/>
    <w:rsid w:val="004F03D0"/>
    <w:rsid w:val="00503D62"/>
    <w:rsid w:val="005058CE"/>
    <w:rsid w:val="0051051D"/>
    <w:rsid w:val="00513390"/>
    <w:rsid w:val="0052253E"/>
    <w:rsid w:val="005330E6"/>
    <w:rsid w:val="00535476"/>
    <w:rsid w:val="005373B3"/>
    <w:rsid w:val="005470BF"/>
    <w:rsid w:val="00551A5F"/>
    <w:rsid w:val="00560A45"/>
    <w:rsid w:val="00566BA9"/>
    <w:rsid w:val="00580DA9"/>
    <w:rsid w:val="005816E7"/>
    <w:rsid w:val="00582759"/>
    <w:rsid w:val="005845B2"/>
    <w:rsid w:val="005955A3"/>
    <w:rsid w:val="005B5A42"/>
    <w:rsid w:val="005C5635"/>
    <w:rsid w:val="005D65AF"/>
    <w:rsid w:val="005E2953"/>
    <w:rsid w:val="006044FC"/>
    <w:rsid w:val="00611A52"/>
    <w:rsid w:val="0062109D"/>
    <w:rsid w:val="006234BF"/>
    <w:rsid w:val="00632564"/>
    <w:rsid w:val="0063478B"/>
    <w:rsid w:val="00656B1E"/>
    <w:rsid w:val="0069513D"/>
    <w:rsid w:val="006A291C"/>
    <w:rsid w:val="006B0374"/>
    <w:rsid w:val="006B333E"/>
    <w:rsid w:val="006B3433"/>
    <w:rsid w:val="006B7E85"/>
    <w:rsid w:val="006C0AE7"/>
    <w:rsid w:val="006C33DB"/>
    <w:rsid w:val="006C714B"/>
    <w:rsid w:val="006F0F4A"/>
    <w:rsid w:val="006F25F0"/>
    <w:rsid w:val="006F5B3E"/>
    <w:rsid w:val="00704359"/>
    <w:rsid w:val="00720BAF"/>
    <w:rsid w:val="007222F7"/>
    <w:rsid w:val="00740D92"/>
    <w:rsid w:val="00752EC5"/>
    <w:rsid w:val="00767115"/>
    <w:rsid w:val="00771AA0"/>
    <w:rsid w:val="00776D8F"/>
    <w:rsid w:val="007904A6"/>
    <w:rsid w:val="00791FBF"/>
    <w:rsid w:val="007A24AE"/>
    <w:rsid w:val="007A24BC"/>
    <w:rsid w:val="007A38A0"/>
    <w:rsid w:val="007A3BC2"/>
    <w:rsid w:val="007B3BF9"/>
    <w:rsid w:val="007B4527"/>
    <w:rsid w:val="007C366D"/>
    <w:rsid w:val="007C7608"/>
    <w:rsid w:val="007D023F"/>
    <w:rsid w:val="007D0C9F"/>
    <w:rsid w:val="007D1AC3"/>
    <w:rsid w:val="007D59B5"/>
    <w:rsid w:val="007D690C"/>
    <w:rsid w:val="007E1572"/>
    <w:rsid w:val="007E6126"/>
    <w:rsid w:val="007E6900"/>
    <w:rsid w:val="007F123C"/>
    <w:rsid w:val="008002B1"/>
    <w:rsid w:val="0082669F"/>
    <w:rsid w:val="00837E60"/>
    <w:rsid w:val="00837E61"/>
    <w:rsid w:val="008545A9"/>
    <w:rsid w:val="00862418"/>
    <w:rsid w:val="00864912"/>
    <w:rsid w:val="00892958"/>
    <w:rsid w:val="00893CDB"/>
    <w:rsid w:val="008941EF"/>
    <w:rsid w:val="008958F8"/>
    <w:rsid w:val="00896A6A"/>
    <w:rsid w:val="008B2DC7"/>
    <w:rsid w:val="008D1413"/>
    <w:rsid w:val="008D6307"/>
    <w:rsid w:val="008E0014"/>
    <w:rsid w:val="008E1EEC"/>
    <w:rsid w:val="008F1B31"/>
    <w:rsid w:val="008F7281"/>
    <w:rsid w:val="00911C77"/>
    <w:rsid w:val="009230DC"/>
    <w:rsid w:val="00923C61"/>
    <w:rsid w:val="00927B19"/>
    <w:rsid w:val="00942007"/>
    <w:rsid w:val="00944EFD"/>
    <w:rsid w:val="0096414D"/>
    <w:rsid w:val="0096576E"/>
    <w:rsid w:val="009747D8"/>
    <w:rsid w:val="0098744D"/>
    <w:rsid w:val="00994E3B"/>
    <w:rsid w:val="009967FE"/>
    <w:rsid w:val="009A6171"/>
    <w:rsid w:val="009C47AC"/>
    <w:rsid w:val="009E21E7"/>
    <w:rsid w:val="009F70BA"/>
    <w:rsid w:val="00A00F56"/>
    <w:rsid w:val="00A0231C"/>
    <w:rsid w:val="00A04170"/>
    <w:rsid w:val="00A04F6D"/>
    <w:rsid w:val="00A17B9E"/>
    <w:rsid w:val="00A24764"/>
    <w:rsid w:val="00A327A1"/>
    <w:rsid w:val="00A509AF"/>
    <w:rsid w:val="00A63CDC"/>
    <w:rsid w:val="00AB209B"/>
    <w:rsid w:val="00AB3517"/>
    <w:rsid w:val="00AD01E5"/>
    <w:rsid w:val="00AD34A9"/>
    <w:rsid w:val="00AE2275"/>
    <w:rsid w:val="00AF2BBF"/>
    <w:rsid w:val="00AF3665"/>
    <w:rsid w:val="00AF51FC"/>
    <w:rsid w:val="00AF5275"/>
    <w:rsid w:val="00B2133C"/>
    <w:rsid w:val="00B222A4"/>
    <w:rsid w:val="00B25B8A"/>
    <w:rsid w:val="00B25C2B"/>
    <w:rsid w:val="00B43B2F"/>
    <w:rsid w:val="00B64B91"/>
    <w:rsid w:val="00B64C8B"/>
    <w:rsid w:val="00B81EA2"/>
    <w:rsid w:val="00B86C2E"/>
    <w:rsid w:val="00BA39D0"/>
    <w:rsid w:val="00BA52B9"/>
    <w:rsid w:val="00BA6C2E"/>
    <w:rsid w:val="00BB68FB"/>
    <w:rsid w:val="00BC2645"/>
    <w:rsid w:val="00BC5B27"/>
    <w:rsid w:val="00BD4DEF"/>
    <w:rsid w:val="00BD4E97"/>
    <w:rsid w:val="00BE01AF"/>
    <w:rsid w:val="00BE221A"/>
    <w:rsid w:val="00BE33A9"/>
    <w:rsid w:val="00BF12B6"/>
    <w:rsid w:val="00BF3497"/>
    <w:rsid w:val="00C03E79"/>
    <w:rsid w:val="00C06356"/>
    <w:rsid w:val="00C1083F"/>
    <w:rsid w:val="00C11E44"/>
    <w:rsid w:val="00C14D6E"/>
    <w:rsid w:val="00C1601B"/>
    <w:rsid w:val="00C214CF"/>
    <w:rsid w:val="00C21D92"/>
    <w:rsid w:val="00C24D8B"/>
    <w:rsid w:val="00C33D98"/>
    <w:rsid w:val="00C36CB7"/>
    <w:rsid w:val="00C37643"/>
    <w:rsid w:val="00C41F93"/>
    <w:rsid w:val="00C42A1D"/>
    <w:rsid w:val="00C5041A"/>
    <w:rsid w:val="00C6172A"/>
    <w:rsid w:val="00C6215C"/>
    <w:rsid w:val="00C65499"/>
    <w:rsid w:val="00C654D6"/>
    <w:rsid w:val="00C83B13"/>
    <w:rsid w:val="00C90BF2"/>
    <w:rsid w:val="00CA0F1F"/>
    <w:rsid w:val="00CB52E3"/>
    <w:rsid w:val="00CC273F"/>
    <w:rsid w:val="00CD7E94"/>
    <w:rsid w:val="00CF56FA"/>
    <w:rsid w:val="00D0182D"/>
    <w:rsid w:val="00D03880"/>
    <w:rsid w:val="00D0631C"/>
    <w:rsid w:val="00D07108"/>
    <w:rsid w:val="00D23093"/>
    <w:rsid w:val="00D24A4C"/>
    <w:rsid w:val="00D30854"/>
    <w:rsid w:val="00D415D3"/>
    <w:rsid w:val="00D43E38"/>
    <w:rsid w:val="00D46D66"/>
    <w:rsid w:val="00D47188"/>
    <w:rsid w:val="00D56319"/>
    <w:rsid w:val="00D568F8"/>
    <w:rsid w:val="00D56A3E"/>
    <w:rsid w:val="00D81882"/>
    <w:rsid w:val="00D865CE"/>
    <w:rsid w:val="00D91462"/>
    <w:rsid w:val="00D938EA"/>
    <w:rsid w:val="00DB6C25"/>
    <w:rsid w:val="00DD5EC1"/>
    <w:rsid w:val="00DE14E3"/>
    <w:rsid w:val="00DE1F95"/>
    <w:rsid w:val="00DE5A75"/>
    <w:rsid w:val="00E25938"/>
    <w:rsid w:val="00E316BC"/>
    <w:rsid w:val="00E33506"/>
    <w:rsid w:val="00E52F93"/>
    <w:rsid w:val="00E56901"/>
    <w:rsid w:val="00E57B68"/>
    <w:rsid w:val="00E60D99"/>
    <w:rsid w:val="00E7163C"/>
    <w:rsid w:val="00E725B9"/>
    <w:rsid w:val="00E8615F"/>
    <w:rsid w:val="00E86A69"/>
    <w:rsid w:val="00EA5061"/>
    <w:rsid w:val="00ED02CD"/>
    <w:rsid w:val="00ED1ECE"/>
    <w:rsid w:val="00ED65B9"/>
    <w:rsid w:val="00EE11D6"/>
    <w:rsid w:val="00EE21BE"/>
    <w:rsid w:val="00F214C4"/>
    <w:rsid w:val="00F22CEA"/>
    <w:rsid w:val="00F233C8"/>
    <w:rsid w:val="00F423FE"/>
    <w:rsid w:val="00F45B53"/>
    <w:rsid w:val="00F631C0"/>
    <w:rsid w:val="00F74396"/>
    <w:rsid w:val="00FA4145"/>
    <w:rsid w:val="00FB1F3D"/>
    <w:rsid w:val="00FB48C4"/>
    <w:rsid w:val="00FC04B1"/>
    <w:rsid w:val="00FC452A"/>
    <w:rsid w:val="00FD3C55"/>
    <w:rsid w:val="00FD4988"/>
    <w:rsid w:val="00FE6403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oNotEmbedSmartTags/>
  <w:decimalSymbol w:val=","/>
  <w:listSeparator w:val=";"/>
  <w14:docId w14:val="2D64A1E0"/>
  <w15:chartTrackingRefBased/>
  <w15:docId w15:val="{737FF5E6-F0BD-4C20-8AD2-1F8A0334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</w:style>
  <w:style w:type="character" w:customStyle="1" w:styleId="Nagwek1Znak">
    <w:name w:val="Nagłówek 1 Znak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Pr>
      <w:rFonts w:ascii="Arial" w:hAnsi="Arial"/>
      <w:b/>
      <w:sz w:val="28"/>
    </w:rPr>
  </w:style>
  <w:style w:type="character" w:customStyle="1" w:styleId="Nagwek8Znak">
    <w:name w:val="Nagłówek 8 Znak"/>
    <w:rPr>
      <w:rFonts w:ascii="Arial" w:hAnsi="Arial"/>
      <w:b/>
      <w:sz w:val="24"/>
    </w:rPr>
  </w:style>
  <w:style w:type="character" w:customStyle="1" w:styleId="Nagwek9Znak">
    <w:name w:val="Nagłówek 9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Pr>
      <w:rFonts w:ascii="Arial" w:hAnsi="Arial"/>
    </w:rPr>
  </w:style>
  <w:style w:type="character" w:customStyle="1" w:styleId="Tekstpodstawowy2Znak">
    <w:name w:val="Tekst podstawowy 2 Znak"/>
    <w:rPr>
      <w:rFonts w:ascii="Arial" w:hAnsi="Arial" w:cs="Arial"/>
      <w:sz w:val="26"/>
    </w:rPr>
  </w:style>
  <w:style w:type="character" w:customStyle="1" w:styleId="TekstpodstawowyZnak">
    <w:name w:val="Tekst podstawowy Znak"/>
    <w:rPr>
      <w:rFonts w:ascii="Arial" w:hAnsi="Arial"/>
      <w:sz w:val="24"/>
    </w:rPr>
  </w:style>
  <w:style w:type="character" w:customStyle="1" w:styleId="Tekstpodstawowy3Znak">
    <w:name w:val="Tekst podstawowy 3 Znak"/>
    <w:rPr>
      <w:rFonts w:cs="Tahoma"/>
      <w:sz w:val="24"/>
    </w:rPr>
  </w:style>
  <w:style w:type="character" w:customStyle="1" w:styleId="TytuZnak">
    <w:name w:val="Tytuł Znak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Pr>
      <w:smallCaps/>
      <w:color w:val="C0504D"/>
      <w:u w:val="single"/>
    </w:rPr>
  </w:style>
  <w:style w:type="character" w:customStyle="1" w:styleId="Odwoanieintensywne1">
    <w:name w:val="Odwołanie intensywne1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ytuksiki1">
    <w:name w:val="Tytuł książki1"/>
    <w:rPr>
      <w:b/>
      <w:bCs/>
      <w:smallCaps/>
      <w:spacing w:val="5"/>
    </w:rPr>
  </w:style>
  <w:style w:type="character" w:customStyle="1" w:styleId="ListLabel1">
    <w:name w:val="ListLabel 1"/>
    <w:rPr>
      <w:color w:val="00000A"/>
      <w:sz w:val="16"/>
      <w:szCs w:val="16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b/>
      <w:color w:val="00000A"/>
    </w:rPr>
  </w:style>
  <w:style w:type="character" w:customStyle="1" w:styleId="ListLabel4">
    <w:name w:val="ListLabel 4"/>
    <w:rPr>
      <w:rFonts w:eastAsia="Times New Roman" w:cs="Tahoma"/>
      <w:b/>
      <w:sz w:val="26"/>
    </w:rPr>
  </w:style>
  <w:style w:type="character" w:customStyle="1" w:styleId="ListLabel5">
    <w:name w:val="ListLabel 5"/>
    <w:rPr>
      <w:b/>
    </w:rPr>
  </w:style>
  <w:style w:type="paragraph" w:customStyle="1" w:styleId="Nagwek10">
    <w:name w:val="Nagłówek1"/>
    <w:next w:val="Tekstpodstawowy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Default">
    <w:name w:val="Default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link w:val="NagwekZnak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6F25F0"/>
    <w:rPr>
      <w:kern w:val="1"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535476"/>
    <w:pPr>
      <w:jc w:val="both"/>
    </w:pPr>
    <w:rPr>
      <w:rFonts w:ascii="Arial" w:hAnsi="Arial" w:cs="Arial"/>
      <w:kern w:val="0"/>
    </w:rPr>
  </w:style>
  <w:style w:type="paragraph" w:customStyle="1" w:styleId="ZnakZnak1">
    <w:name w:val="Znak Znak1"/>
    <w:basedOn w:val="Normalny"/>
    <w:rsid w:val="00D938EA"/>
    <w:pPr>
      <w:suppressAutoHyphens w:val="0"/>
    </w:pPr>
    <w:rPr>
      <w:rFonts w:ascii="Arial" w:hAnsi="Arial" w:cs="Arial"/>
      <w:kern w:val="0"/>
      <w:lang w:eastAsia="pl-PL"/>
    </w:rPr>
  </w:style>
  <w:style w:type="table" w:customStyle="1" w:styleId="TableGrid">
    <w:name w:val="TableGrid"/>
    <w:rsid w:val="002C0F8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6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E850-A6E4-4650-B3F7-ACB67458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1569</Words>
  <Characters>9415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10963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cp:keywords/>
  <dc:description/>
  <cp:lastModifiedBy>Joanna Balcerak</cp:lastModifiedBy>
  <cp:revision>80</cp:revision>
  <cp:lastPrinted>2026-03-26T05:50:00Z</cp:lastPrinted>
  <dcterms:created xsi:type="dcterms:W3CDTF">2021-04-21T06:00:00Z</dcterms:created>
  <dcterms:modified xsi:type="dcterms:W3CDTF">2026-03-26T05:50:00Z</dcterms:modified>
</cp:coreProperties>
</file>